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28B" w:rsidRPr="00D053CF" w:rsidRDefault="0076526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D82CE7" w:rsidRDefault="00B007DA"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D82CE7">
                    <w:rPr>
                      <w:rFonts w:ascii="Helios" w:hAnsi="Helios"/>
                      <w:sz w:val="14"/>
                      <w:szCs w:val="14"/>
                    </w:rPr>
                    <w:t>-</w:t>
                  </w:r>
                  <w:r w:rsidRPr="00881784">
                    <w:rPr>
                      <w:rFonts w:ascii="Helios" w:hAnsi="Helios"/>
                      <w:sz w:val="14"/>
                      <w:szCs w:val="14"/>
                      <w:lang w:val="en-US"/>
                    </w:rPr>
                    <w:t>mail</w:t>
                  </w:r>
                  <w:proofErr w:type="gramEnd"/>
                  <w:r w:rsidRPr="00D82CE7">
                    <w:rPr>
                      <w:rFonts w:ascii="Helios" w:hAnsi="Helios"/>
                      <w:sz w:val="14"/>
                      <w:szCs w:val="14"/>
                    </w:rPr>
                    <w:t xml:space="preserve">: </w:t>
                  </w:r>
                  <w:hyperlink r:id="rId8" w:history="1">
                    <w:r w:rsidRPr="00881784">
                      <w:rPr>
                        <w:rFonts w:ascii="Helios" w:hAnsi="Helios"/>
                        <w:sz w:val="14"/>
                        <w:szCs w:val="14"/>
                        <w:lang w:val="en-US"/>
                      </w:rPr>
                      <w:t>posta</w:t>
                    </w:r>
                    <w:r w:rsidRPr="00D82CE7">
                      <w:rPr>
                        <w:rFonts w:ascii="Helios" w:hAnsi="Helios"/>
                        <w:sz w:val="14"/>
                        <w:szCs w:val="14"/>
                      </w:rPr>
                      <w:t>@</w:t>
                    </w:r>
                    <w:r w:rsidRPr="00881784">
                      <w:rPr>
                        <w:rFonts w:ascii="Helios" w:hAnsi="Helios"/>
                        <w:sz w:val="14"/>
                        <w:szCs w:val="14"/>
                        <w:lang w:val="en-US"/>
                      </w:rPr>
                      <w:t>mrsk</w:t>
                    </w:r>
                    <w:r w:rsidRPr="00D82CE7">
                      <w:rPr>
                        <w:rFonts w:ascii="Helios" w:hAnsi="Helios"/>
                        <w:sz w:val="14"/>
                        <w:szCs w:val="14"/>
                      </w:rPr>
                      <w:t>-1.</w:t>
                    </w:r>
                    <w:r w:rsidRPr="00881784">
                      <w:rPr>
                        <w:rFonts w:ascii="Helios" w:hAnsi="Helios"/>
                        <w:sz w:val="14"/>
                        <w:szCs w:val="14"/>
                        <w:lang w:val="en-US"/>
                      </w:rPr>
                      <w:t>ru</w:t>
                    </w:r>
                  </w:hyperlink>
                  <w:r w:rsidRPr="00D82CE7">
                    <w:rPr>
                      <w:rFonts w:ascii="Helios" w:hAnsi="Helios"/>
                      <w:sz w:val="14"/>
                      <w:szCs w:val="14"/>
                    </w:rPr>
                    <w:t xml:space="preserve">, </w:t>
                  </w:r>
                  <w:hyperlink r:id="rId9" w:history="1">
                    <w:r w:rsidRPr="00881784">
                      <w:rPr>
                        <w:rFonts w:ascii="Helios" w:hAnsi="Helios"/>
                        <w:sz w:val="14"/>
                        <w:szCs w:val="14"/>
                        <w:lang w:val="en-US"/>
                      </w:rPr>
                      <w:t>www</w:t>
                    </w:r>
                    <w:r w:rsidRPr="00D82CE7">
                      <w:rPr>
                        <w:rFonts w:ascii="Helios" w:hAnsi="Helios"/>
                        <w:sz w:val="14"/>
                        <w:szCs w:val="14"/>
                      </w:rPr>
                      <w:t>.</w:t>
                    </w:r>
                    <w:proofErr w:type="spellStart"/>
                    <w:r w:rsidRPr="00881784">
                      <w:rPr>
                        <w:rFonts w:ascii="Helios" w:hAnsi="Helios"/>
                        <w:sz w:val="14"/>
                        <w:szCs w:val="14"/>
                        <w:lang w:val="en-US"/>
                      </w:rPr>
                      <w:t>mrsk</w:t>
                    </w:r>
                    <w:proofErr w:type="spellEnd"/>
                    <w:r w:rsidRPr="00D82CE7">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D053CF" w:rsidRDefault="00717F60" w:rsidP="007556FF">
      <w:pPr>
        <w:spacing w:line="264" w:lineRule="auto"/>
        <w:ind w:firstLine="0"/>
        <w:jc w:val="center"/>
        <w:rPr>
          <w:b/>
          <w:sz w:val="24"/>
          <w:szCs w:val="24"/>
        </w:rPr>
      </w:pPr>
      <w:r w:rsidRPr="00D053CF">
        <w:rPr>
          <w:b/>
          <w:sz w:val="24"/>
          <w:szCs w:val="24"/>
        </w:rPr>
        <w:t xml:space="preserve">на право заключения </w:t>
      </w:r>
      <w:r w:rsidR="00D82CE7" w:rsidRPr="00D82CE7">
        <w:rPr>
          <w:b/>
          <w:sz w:val="24"/>
          <w:szCs w:val="24"/>
        </w:rPr>
        <w:t>Договора на поставку линейных изоляторов (стекло) для нужд ПАО «МРСК Центра» (филиала «</w:t>
      </w:r>
      <w:proofErr w:type="spellStart"/>
      <w:r w:rsidR="00D82CE7" w:rsidRPr="00D82CE7">
        <w:rPr>
          <w:b/>
          <w:sz w:val="24"/>
          <w:szCs w:val="24"/>
        </w:rPr>
        <w:t>Орёлэнерго</w:t>
      </w:r>
      <w:proofErr w:type="spellEnd"/>
      <w:r w:rsidR="00D82CE7" w:rsidRPr="00D82CE7">
        <w:rPr>
          <w:b/>
          <w:sz w:val="24"/>
          <w:szCs w:val="24"/>
        </w:rPr>
        <w:t>»)</w:t>
      </w:r>
    </w:p>
    <w:p w:rsidR="007556FF" w:rsidRPr="00D82CE7" w:rsidRDefault="007556FF" w:rsidP="00D82CE7">
      <w:pPr>
        <w:spacing w:line="264" w:lineRule="auto"/>
        <w:ind w:firstLine="0"/>
        <w:jc w:val="center"/>
        <w:rPr>
          <w:b/>
          <w:sz w:val="24"/>
          <w:szCs w:val="24"/>
        </w:rPr>
      </w:pPr>
    </w:p>
    <w:p w:rsidR="00D82CE7" w:rsidRPr="00D053CF" w:rsidRDefault="00D82CE7"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D82CE7" w:rsidRDefault="00D82CE7" w:rsidP="00E71A48">
      <w:pPr>
        <w:spacing w:line="264" w:lineRule="auto"/>
        <w:ind w:firstLine="0"/>
        <w:jc w:val="center"/>
        <w:rPr>
          <w:b/>
          <w:sz w:val="24"/>
          <w:szCs w:val="24"/>
        </w:rPr>
      </w:pPr>
    </w:p>
    <w:p w:rsidR="00D82CE7" w:rsidRPr="00D053CF" w:rsidRDefault="00D82CE7"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76526B">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D82CE7">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526B">
        <w:rPr>
          <w:noProof/>
        </w:rPr>
        <w:fldChar w:fldCharType="begin"/>
      </w:r>
      <w:r>
        <w:rPr>
          <w:noProof/>
        </w:rPr>
        <w:instrText xml:space="preserve"> PAGEREF _Toc472416824 \h </w:instrText>
      </w:r>
      <w:r w:rsidR="0076526B">
        <w:rPr>
          <w:noProof/>
        </w:rPr>
      </w:r>
      <w:r w:rsidR="0076526B">
        <w:rPr>
          <w:noProof/>
        </w:rPr>
        <w:fldChar w:fldCharType="separate"/>
      </w:r>
      <w:r w:rsidR="00D82CE7">
        <w:rPr>
          <w:noProof/>
        </w:rPr>
        <w:t>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526B">
        <w:rPr>
          <w:noProof/>
        </w:rPr>
        <w:fldChar w:fldCharType="begin"/>
      </w:r>
      <w:r>
        <w:rPr>
          <w:noProof/>
        </w:rPr>
        <w:instrText xml:space="preserve"> PAGEREF _Toc472416825 \h </w:instrText>
      </w:r>
      <w:r w:rsidR="0076526B">
        <w:rPr>
          <w:noProof/>
        </w:rPr>
      </w:r>
      <w:r w:rsidR="0076526B">
        <w:rPr>
          <w:noProof/>
        </w:rPr>
        <w:fldChar w:fldCharType="separate"/>
      </w:r>
      <w:r w:rsidR="00D82CE7">
        <w:rPr>
          <w:noProof/>
        </w:rPr>
        <w:t>5</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526B">
        <w:rPr>
          <w:noProof/>
        </w:rPr>
        <w:fldChar w:fldCharType="begin"/>
      </w:r>
      <w:r>
        <w:rPr>
          <w:noProof/>
        </w:rPr>
        <w:instrText xml:space="preserve"> PAGEREF _Toc472416826 \h </w:instrText>
      </w:r>
      <w:r w:rsidR="0076526B">
        <w:rPr>
          <w:noProof/>
        </w:rPr>
      </w:r>
      <w:r w:rsidR="0076526B">
        <w:rPr>
          <w:noProof/>
        </w:rPr>
        <w:fldChar w:fldCharType="separate"/>
      </w:r>
      <w:r w:rsidR="00D82CE7">
        <w:rPr>
          <w:noProof/>
        </w:rPr>
        <w:t>6</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526B">
        <w:rPr>
          <w:noProof/>
        </w:rPr>
        <w:fldChar w:fldCharType="begin"/>
      </w:r>
      <w:r>
        <w:rPr>
          <w:noProof/>
        </w:rPr>
        <w:instrText xml:space="preserve"> PAGEREF _Toc472416827 \h </w:instrText>
      </w:r>
      <w:r w:rsidR="0076526B">
        <w:rPr>
          <w:noProof/>
        </w:rPr>
      </w:r>
      <w:r w:rsidR="0076526B">
        <w:rPr>
          <w:noProof/>
        </w:rPr>
        <w:fldChar w:fldCharType="separate"/>
      </w:r>
      <w:r w:rsidR="00D82CE7">
        <w:rPr>
          <w:noProof/>
        </w:rPr>
        <w:t>6</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526B">
        <w:rPr>
          <w:noProof/>
        </w:rPr>
        <w:fldChar w:fldCharType="begin"/>
      </w:r>
      <w:r>
        <w:rPr>
          <w:noProof/>
        </w:rPr>
        <w:instrText xml:space="preserve"> PAGEREF _Toc472416828 \h </w:instrText>
      </w:r>
      <w:r w:rsidR="0076526B">
        <w:rPr>
          <w:noProof/>
        </w:rPr>
      </w:r>
      <w:r w:rsidR="0076526B">
        <w:rPr>
          <w:noProof/>
        </w:rPr>
        <w:fldChar w:fldCharType="separate"/>
      </w:r>
      <w:r w:rsidR="00D82CE7">
        <w:rPr>
          <w:noProof/>
        </w:rPr>
        <w:t>7</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526B">
        <w:rPr>
          <w:noProof/>
        </w:rPr>
        <w:fldChar w:fldCharType="begin"/>
      </w:r>
      <w:r>
        <w:rPr>
          <w:noProof/>
        </w:rPr>
        <w:instrText xml:space="preserve"> PAGEREF _Toc472416829 \h </w:instrText>
      </w:r>
      <w:r w:rsidR="0076526B">
        <w:rPr>
          <w:noProof/>
        </w:rPr>
      </w:r>
      <w:r w:rsidR="0076526B">
        <w:rPr>
          <w:noProof/>
        </w:rPr>
        <w:fldChar w:fldCharType="separate"/>
      </w:r>
      <w:r w:rsidR="00D82CE7">
        <w:rPr>
          <w:noProof/>
        </w:rPr>
        <w:t>8</w:t>
      </w:r>
      <w:r w:rsidR="0076526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76526B">
        <w:rPr>
          <w:noProof/>
        </w:rPr>
        <w:fldChar w:fldCharType="begin"/>
      </w:r>
      <w:r>
        <w:rPr>
          <w:noProof/>
        </w:rPr>
        <w:instrText xml:space="preserve"> PAGEREF _Toc472416835 \h </w:instrText>
      </w:r>
      <w:r w:rsidR="0076526B">
        <w:rPr>
          <w:noProof/>
        </w:rPr>
      </w:r>
      <w:r w:rsidR="0076526B">
        <w:rPr>
          <w:noProof/>
        </w:rPr>
        <w:fldChar w:fldCharType="separate"/>
      </w:r>
      <w:r w:rsidR="00D82CE7">
        <w:rPr>
          <w:noProof/>
        </w:rPr>
        <w:t>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526B">
        <w:rPr>
          <w:noProof/>
        </w:rPr>
        <w:fldChar w:fldCharType="begin"/>
      </w:r>
      <w:r>
        <w:rPr>
          <w:noProof/>
        </w:rPr>
        <w:instrText xml:space="preserve"> PAGEREF _Toc472416836 \h </w:instrText>
      </w:r>
      <w:r w:rsidR="0076526B">
        <w:rPr>
          <w:noProof/>
        </w:rPr>
      </w:r>
      <w:r w:rsidR="0076526B">
        <w:rPr>
          <w:noProof/>
        </w:rPr>
        <w:fldChar w:fldCharType="separate"/>
      </w:r>
      <w:r w:rsidR="00D82CE7">
        <w:rPr>
          <w:noProof/>
        </w:rPr>
        <w:t>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76526B">
        <w:rPr>
          <w:noProof/>
        </w:rPr>
        <w:fldChar w:fldCharType="begin"/>
      </w:r>
      <w:r>
        <w:rPr>
          <w:noProof/>
        </w:rPr>
        <w:instrText xml:space="preserve"> PAGEREF _Toc472416840 \h </w:instrText>
      </w:r>
      <w:r w:rsidR="0076526B">
        <w:rPr>
          <w:noProof/>
        </w:rPr>
      </w:r>
      <w:r w:rsidR="0076526B">
        <w:rPr>
          <w:noProof/>
        </w:rPr>
        <w:fldChar w:fldCharType="separate"/>
      </w:r>
      <w:r w:rsidR="00D82CE7">
        <w:rPr>
          <w:noProof/>
        </w:rPr>
        <w:t>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76526B">
        <w:rPr>
          <w:noProof/>
        </w:rPr>
        <w:fldChar w:fldCharType="begin"/>
      </w:r>
      <w:r>
        <w:rPr>
          <w:noProof/>
        </w:rPr>
        <w:instrText xml:space="preserve"> PAGEREF _Toc472416844 \h </w:instrText>
      </w:r>
      <w:r w:rsidR="0076526B">
        <w:rPr>
          <w:noProof/>
        </w:rPr>
      </w:r>
      <w:r w:rsidR="0076526B">
        <w:rPr>
          <w:noProof/>
        </w:rPr>
        <w:fldChar w:fldCharType="separate"/>
      </w:r>
      <w:r w:rsidR="00D82CE7">
        <w:rPr>
          <w:noProof/>
        </w:rPr>
        <w:t>11</w:t>
      </w:r>
      <w:r w:rsidR="0076526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526B">
        <w:rPr>
          <w:noProof/>
        </w:rPr>
        <w:fldChar w:fldCharType="begin"/>
      </w:r>
      <w:r>
        <w:rPr>
          <w:noProof/>
        </w:rPr>
        <w:instrText xml:space="preserve"> PAGEREF _Toc472416852 \h </w:instrText>
      </w:r>
      <w:r w:rsidR="0076526B">
        <w:rPr>
          <w:noProof/>
        </w:rPr>
      </w:r>
      <w:r w:rsidR="0076526B">
        <w:rPr>
          <w:noProof/>
        </w:rPr>
        <w:fldChar w:fldCharType="separate"/>
      </w:r>
      <w:r w:rsidR="00D82CE7">
        <w:rPr>
          <w:noProof/>
        </w:rPr>
        <w:t>12</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526B">
        <w:rPr>
          <w:noProof/>
        </w:rPr>
        <w:fldChar w:fldCharType="begin"/>
      </w:r>
      <w:r>
        <w:rPr>
          <w:noProof/>
        </w:rPr>
        <w:instrText xml:space="preserve"> PAGEREF _Toc472416853 \h </w:instrText>
      </w:r>
      <w:r w:rsidR="0076526B">
        <w:rPr>
          <w:noProof/>
        </w:rPr>
      </w:r>
      <w:r w:rsidR="0076526B">
        <w:rPr>
          <w:noProof/>
        </w:rPr>
        <w:fldChar w:fldCharType="separate"/>
      </w:r>
      <w:r w:rsidR="00D82CE7">
        <w:rPr>
          <w:noProof/>
        </w:rPr>
        <w:t>12</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76526B">
        <w:rPr>
          <w:noProof/>
        </w:rPr>
        <w:fldChar w:fldCharType="begin"/>
      </w:r>
      <w:r>
        <w:rPr>
          <w:noProof/>
        </w:rPr>
        <w:instrText xml:space="preserve"> PAGEREF _Toc472416856 \h </w:instrText>
      </w:r>
      <w:r w:rsidR="0076526B">
        <w:rPr>
          <w:noProof/>
        </w:rPr>
      </w:r>
      <w:r w:rsidR="0076526B">
        <w:rPr>
          <w:noProof/>
        </w:rPr>
        <w:fldChar w:fldCharType="separate"/>
      </w:r>
      <w:r w:rsidR="00D82CE7">
        <w:rPr>
          <w:noProof/>
        </w:rPr>
        <w:t>12</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526B">
        <w:rPr>
          <w:noProof/>
        </w:rPr>
        <w:fldChar w:fldCharType="begin"/>
      </w:r>
      <w:r>
        <w:rPr>
          <w:noProof/>
        </w:rPr>
        <w:instrText xml:space="preserve"> PAGEREF _Toc472416857 \h </w:instrText>
      </w:r>
      <w:r w:rsidR="0076526B">
        <w:rPr>
          <w:noProof/>
        </w:rPr>
      </w:r>
      <w:r w:rsidR="0076526B">
        <w:rPr>
          <w:noProof/>
        </w:rPr>
        <w:fldChar w:fldCharType="separate"/>
      </w:r>
      <w:r w:rsidR="00D82CE7">
        <w:rPr>
          <w:noProof/>
        </w:rPr>
        <w:t>13</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526B">
        <w:rPr>
          <w:noProof/>
        </w:rPr>
        <w:fldChar w:fldCharType="begin"/>
      </w:r>
      <w:r>
        <w:rPr>
          <w:noProof/>
        </w:rPr>
        <w:instrText xml:space="preserve"> PAGEREF _Toc472416872 \h </w:instrText>
      </w:r>
      <w:r w:rsidR="0076526B">
        <w:rPr>
          <w:noProof/>
        </w:rPr>
      </w:r>
      <w:r w:rsidR="0076526B">
        <w:rPr>
          <w:noProof/>
        </w:rPr>
        <w:fldChar w:fldCharType="separate"/>
      </w:r>
      <w:r w:rsidR="00D82CE7">
        <w:rPr>
          <w:noProof/>
        </w:rPr>
        <w:t>22</w:t>
      </w:r>
      <w:r w:rsidR="0076526B">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76526B" w:rsidRPr="00B007DA">
        <w:rPr>
          <w:noProof/>
        </w:rPr>
        <w:fldChar w:fldCharType="begin"/>
      </w:r>
      <w:r w:rsidRPr="00B007DA">
        <w:rPr>
          <w:noProof/>
        </w:rPr>
        <w:instrText xml:space="preserve"> PAGEREF _Toc472416875 \h </w:instrText>
      </w:r>
      <w:r w:rsidR="0076526B" w:rsidRPr="00B007DA">
        <w:rPr>
          <w:noProof/>
        </w:rPr>
      </w:r>
      <w:r w:rsidR="0076526B" w:rsidRPr="00B007DA">
        <w:rPr>
          <w:noProof/>
        </w:rPr>
        <w:fldChar w:fldCharType="separate"/>
      </w:r>
      <w:r w:rsidR="00D82CE7">
        <w:rPr>
          <w:noProof/>
        </w:rPr>
        <w:t>23</w:t>
      </w:r>
      <w:r w:rsidR="0076526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76526B" w:rsidRPr="00B007DA">
        <w:rPr>
          <w:noProof/>
        </w:rPr>
        <w:fldChar w:fldCharType="begin"/>
      </w:r>
      <w:r w:rsidRPr="00B007DA">
        <w:rPr>
          <w:noProof/>
        </w:rPr>
        <w:instrText xml:space="preserve"> PAGEREF _Toc472416876 \h </w:instrText>
      </w:r>
      <w:r w:rsidR="0076526B" w:rsidRPr="00B007DA">
        <w:rPr>
          <w:noProof/>
        </w:rPr>
      </w:r>
      <w:r w:rsidR="0076526B" w:rsidRPr="00B007DA">
        <w:rPr>
          <w:noProof/>
        </w:rPr>
        <w:fldChar w:fldCharType="separate"/>
      </w:r>
      <w:r w:rsidR="00D82CE7">
        <w:rPr>
          <w:noProof/>
        </w:rPr>
        <w:t>23</w:t>
      </w:r>
      <w:r w:rsidR="0076526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76526B" w:rsidRPr="00B007DA">
        <w:rPr>
          <w:noProof/>
        </w:rPr>
        <w:fldChar w:fldCharType="begin"/>
      </w:r>
      <w:r w:rsidRPr="00B007DA">
        <w:rPr>
          <w:noProof/>
        </w:rPr>
        <w:instrText xml:space="preserve"> PAGEREF _Toc472416881 \h </w:instrText>
      </w:r>
      <w:r w:rsidR="0076526B" w:rsidRPr="00B007DA">
        <w:rPr>
          <w:noProof/>
        </w:rPr>
      </w:r>
      <w:r w:rsidR="0076526B" w:rsidRPr="00B007DA">
        <w:rPr>
          <w:noProof/>
        </w:rPr>
        <w:fldChar w:fldCharType="separate"/>
      </w:r>
      <w:r w:rsidR="00D82CE7">
        <w:rPr>
          <w:noProof/>
        </w:rPr>
        <w:t>25</w:t>
      </w:r>
      <w:r w:rsidR="0076526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76526B" w:rsidRPr="00B007DA">
        <w:rPr>
          <w:noProof/>
        </w:rPr>
        <w:fldChar w:fldCharType="begin"/>
      </w:r>
      <w:r w:rsidRPr="00B007DA">
        <w:rPr>
          <w:noProof/>
        </w:rPr>
        <w:instrText xml:space="preserve"> PAGEREF _Toc472416882 \h </w:instrText>
      </w:r>
      <w:r w:rsidR="0076526B" w:rsidRPr="00B007DA">
        <w:rPr>
          <w:noProof/>
        </w:rPr>
      </w:r>
      <w:r w:rsidR="0076526B" w:rsidRPr="00B007DA">
        <w:rPr>
          <w:noProof/>
        </w:rPr>
        <w:fldChar w:fldCharType="separate"/>
      </w:r>
      <w:r w:rsidR="00D82CE7">
        <w:rPr>
          <w:noProof/>
        </w:rPr>
        <w:t>26</w:t>
      </w:r>
      <w:r w:rsidR="0076526B"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76526B" w:rsidRPr="00B007DA">
        <w:rPr>
          <w:noProof/>
        </w:rPr>
        <w:fldChar w:fldCharType="begin"/>
      </w:r>
      <w:r w:rsidRPr="00B007DA">
        <w:rPr>
          <w:noProof/>
        </w:rPr>
        <w:instrText xml:space="preserve"> PAGEREF _Toc472416883 \h </w:instrText>
      </w:r>
      <w:r w:rsidR="0076526B" w:rsidRPr="00B007DA">
        <w:rPr>
          <w:noProof/>
        </w:rPr>
      </w:r>
      <w:r w:rsidR="0076526B" w:rsidRPr="00B007DA">
        <w:rPr>
          <w:noProof/>
        </w:rPr>
        <w:fldChar w:fldCharType="separate"/>
      </w:r>
      <w:r w:rsidR="00D82CE7">
        <w:rPr>
          <w:noProof/>
        </w:rPr>
        <w:t>28</w:t>
      </w:r>
      <w:r w:rsidR="0076526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76526B" w:rsidRPr="00B007DA">
        <w:rPr>
          <w:noProof/>
        </w:rPr>
        <w:fldChar w:fldCharType="begin"/>
      </w:r>
      <w:r w:rsidRPr="00B007DA">
        <w:rPr>
          <w:noProof/>
        </w:rPr>
        <w:instrText xml:space="preserve"> PAGEREF _Toc472416884 \h </w:instrText>
      </w:r>
      <w:r w:rsidR="0076526B" w:rsidRPr="00B007DA">
        <w:rPr>
          <w:noProof/>
        </w:rPr>
      </w:r>
      <w:r w:rsidR="0076526B" w:rsidRPr="00B007DA">
        <w:rPr>
          <w:noProof/>
        </w:rPr>
        <w:fldChar w:fldCharType="separate"/>
      </w:r>
      <w:r w:rsidR="00D82CE7">
        <w:rPr>
          <w:noProof/>
        </w:rPr>
        <w:t>29</w:t>
      </w:r>
      <w:r w:rsidR="0076526B"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76526B">
        <w:rPr>
          <w:noProof/>
        </w:rPr>
        <w:fldChar w:fldCharType="begin"/>
      </w:r>
      <w:r>
        <w:rPr>
          <w:noProof/>
        </w:rPr>
        <w:instrText xml:space="preserve"> PAGEREF _Toc472416885 \h </w:instrText>
      </w:r>
      <w:r w:rsidR="0076526B">
        <w:rPr>
          <w:noProof/>
        </w:rPr>
      </w:r>
      <w:r w:rsidR="0076526B">
        <w:rPr>
          <w:noProof/>
        </w:rPr>
        <w:fldChar w:fldCharType="separate"/>
      </w:r>
      <w:r w:rsidR="00D82CE7">
        <w:rPr>
          <w:noProof/>
        </w:rPr>
        <w:t>29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526B">
        <w:rPr>
          <w:noProof/>
        </w:rPr>
        <w:fldChar w:fldCharType="begin"/>
      </w:r>
      <w:r>
        <w:rPr>
          <w:noProof/>
        </w:rPr>
        <w:instrText xml:space="preserve"> PAGEREF _Toc472416886 \h </w:instrText>
      </w:r>
      <w:r w:rsidR="0076526B">
        <w:rPr>
          <w:noProof/>
        </w:rPr>
      </w:r>
      <w:r w:rsidR="0076526B">
        <w:rPr>
          <w:noProof/>
        </w:rPr>
        <w:fldChar w:fldCharType="separate"/>
      </w:r>
      <w:r w:rsidR="00D82CE7">
        <w:rPr>
          <w:noProof/>
        </w:rPr>
        <w:t>30</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526B">
        <w:rPr>
          <w:noProof/>
        </w:rPr>
        <w:fldChar w:fldCharType="begin"/>
      </w:r>
      <w:r>
        <w:rPr>
          <w:noProof/>
        </w:rPr>
        <w:instrText xml:space="preserve"> PAGEREF _Toc472416887 \h </w:instrText>
      </w:r>
      <w:r w:rsidR="0076526B">
        <w:rPr>
          <w:noProof/>
        </w:rPr>
      </w:r>
      <w:r w:rsidR="0076526B">
        <w:rPr>
          <w:noProof/>
        </w:rPr>
        <w:fldChar w:fldCharType="separate"/>
      </w:r>
      <w:r w:rsidR="00D82CE7">
        <w:rPr>
          <w:noProof/>
        </w:rPr>
        <w:t>32</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526B">
        <w:rPr>
          <w:noProof/>
        </w:rPr>
        <w:fldChar w:fldCharType="begin"/>
      </w:r>
      <w:r>
        <w:rPr>
          <w:noProof/>
        </w:rPr>
        <w:instrText xml:space="preserve"> PAGEREF _Toc472416888 \h </w:instrText>
      </w:r>
      <w:r w:rsidR="0076526B">
        <w:rPr>
          <w:noProof/>
        </w:rPr>
      </w:r>
      <w:r w:rsidR="0076526B">
        <w:rPr>
          <w:noProof/>
        </w:rPr>
        <w:fldChar w:fldCharType="separate"/>
      </w:r>
      <w:r w:rsidR="00D82CE7">
        <w:rPr>
          <w:noProof/>
        </w:rPr>
        <w:t>32</w:t>
      </w:r>
      <w:r w:rsidR="0076526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526B">
        <w:rPr>
          <w:noProof/>
        </w:rPr>
        <w:fldChar w:fldCharType="begin"/>
      </w:r>
      <w:r>
        <w:rPr>
          <w:noProof/>
        </w:rPr>
        <w:instrText xml:space="preserve"> PAGEREF _Toc472416889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526B">
        <w:rPr>
          <w:noProof/>
        </w:rPr>
        <w:fldChar w:fldCharType="begin"/>
      </w:r>
      <w:r>
        <w:rPr>
          <w:noProof/>
        </w:rPr>
        <w:instrText xml:space="preserve"> PAGEREF _Toc472416890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526B">
        <w:rPr>
          <w:noProof/>
        </w:rPr>
        <w:fldChar w:fldCharType="begin"/>
      </w:r>
      <w:r>
        <w:rPr>
          <w:noProof/>
        </w:rPr>
        <w:instrText xml:space="preserve"> PAGEREF _Toc472416893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526B">
        <w:rPr>
          <w:noProof/>
        </w:rPr>
        <w:fldChar w:fldCharType="begin"/>
      </w:r>
      <w:r>
        <w:rPr>
          <w:noProof/>
        </w:rPr>
        <w:instrText xml:space="preserve"> PAGEREF _Toc472416896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526B">
        <w:rPr>
          <w:noProof/>
        </w:rPr>
        <w:fldChar w:fldCharType="begin"/>
      </w:r>
      <w:r>
        <w:rPr>
          <w:noProof/>
        </w:rPr>
        <w:instrText xml:space="preserve"> PAGEREF _Toc472416899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76526B">
        <w:rPr>
          <w:noProof/>
        </w:rPr>
        <w:fldChar w:fldCharType="begin"/>
      </w:r>
      <w:r>
        <w:rPr>
          <w:noProof/>
        </w:rPr>
        <w:instrText xml:space="preserve"> PAGEREF _Toc472416902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76526B">
        <w:rPr>
          <w:noProof/>
        </w:rPr>
        <w:fldChar w:fldCharType="begin"/>
      </w:r>
      <w:r>
        <w:rPr>
          <w:noProof/>
        </w:rPr>
        <w:instrText xml:space="preserve"> PAGEREF _Toc472416905 \h </w:instrText>
      </w:r>
      <w:r w:rsidR="0076526B">
        <w:rPr>
          <w:noProof/>
        </w:rPr>
      </w:r>
      <w:r w:rsidR="0076526B">
        <w:rPr>
          <w:noProof/>
        </w:rPr>
        <w:fldChar w:fldCharType="separate"/>
      </w:r>
      <w:r w:rsidR="00D82CE7">
        <w:rPr>
          <w:noProof/>
        </w:rPr>
        <w:t>34</w:t>
      </w:r>
      <w:r w:rsidR="0076526B">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526B">
        <w:rPr>
          <w:noProof/>
        </w:rPr>
        <w:fldChar w:fldCharType="begin"/>
      </w:r>
      <w:r>
        <w:rPr>
          <w:noProof/>
        </w:rPr>
        <w:instrText xml:space="preserve"> PAGEREF _Toc472416907 \h </w:instrText>
      </w:r>
      <w:r w:rsidR="0076526B">
        <w:rPr>
          <w:noProof/>
        </w:rPr>
      </w:r>
      <w:r w:rsidR="0076526B">
        <w:rPr>
          <w:noProof/>
        </w:rPr>
        <w:fldChar w:fldCharType="separate"/>
      </w:r>
      <w:r w:rsidR="00D82CE7">
        <w:rPr>
          <w:noProof/>
        </w:rPr>
        <w:t>35</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526B">
        <w:rPr>
          <w:noProof/>
        </w:rPr>
        <w:fldChar w:fldCharType="begin"/>
      </w:r>
      <w:r>
        <w:rPr>
          <w:noProof/>
        </w:rPr>
        <w:instrText xml:space="preserve"> PAGEREF _Toc472416908 \h </w:instrText>
      </w:r>
      <w:r w:rsidR="0076526B">
        <w:rPr>
          <w:noProof/>
        </w:rPr>
      </w:r>
      <w:r w:rsidR="0076526B">
        <w:rPr>
          <w:noProof/>
        </w:rPr>
        <w:fldChar w:fldCharType="separate"/>
      </w:r>
      <w:r w:rsidR="00D82CE7">
        <w:rPr>
          <w:noProof/>
        </w:rPr>
        <w:t>35</w:t>
      </w:r>
      <w:r w:rsidR="0076526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526B">
        <w:rPr>
          <w:noProof/>
        </w:rPr>
        <w:fldChar w:fldCharType="begin"/>
      </w:r>
      <w:r>
        <w:rPr>
          <w:noProof/>
        </w:rPr>
        <w:instrText xml:space="preserve"> PAGEREF _Toc472416911 \h </w:instrText>
      </w:r>
      <w:r w:rsidR="0076526B">
        <w:rPr>
          <w:noProof/>
        </w:rPr>
      </w:r>
      <w:r w:rsidR="0076526B">
        <w:rPr>
          <w:noProof/>
        </w:rPr>
        <w:fldChar w:fldCharType="separate"/>
      </w:r>
      <w:r w:rsidR="00D82CE7">
        <w:rPr>
          <w:noProof/>
        </w:rPr>
        <w:t>39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76526B">
        <w:rPr>
          <w:noProof/>
        </w:rPr>
        <w:fldChar w:fldCharType="begin"/>
      </w:r>
      <w:r>
        <w:rPr>
          <w:noProof/>
        </w:rPr>
        <w:instrText xml:space="preserve"> PAGEREF _Toc472416913 \h </w:instrText>
      </w:r>
      <w:r w:rsidR="0076526B">
        <w:rPr>
          <w:noProof/>
        </w:rPr>
      </w:r>
      <w:r w:rsidR="0076526B">
        <w:rPr>
          <w:noProof/>
        </w:rPr>
        <w:fldChar w:fldCharType="separate"/>
      </w:r>
      <w:r w:rsidR="00D82CE7">
        <w:rPr>
          <w:noProof/>
        </w:rPr>
        <w:t>41</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76526B">
        <w:rPr>
          <w:noProof/>
        </w:rPr>
        <w:fldChar w:fldCharType="begin"/>
      </w:r>
      <w:r>
        <w:rPr>
          <w:noProof/>
        </w:rPr>
        <w:instrText xml:space="preserve"> PAGEREF _Toc472416916 \h </w:instrText>
      </w:r>
      <w:r w:rsidR="0076526B">
        <w:rPr>
          <w:noProof/>
        </w:rPr>
      </w:r>
      <w:r w:rsidR="0076526B">
        <w:rPr>
          <w:noProof/>
        </w:rPr>
        <w:fldChar w:fldCharType="separate"/>
      </w:r>
      <w:r w:rsidR="00D82CE7">
        <w:rPr>
          <w:noProof/>
        </w:rPr>
        <w:t>45</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526B">
        <w:rPr>
          <w:noProof/>
        </w:rPr>
        <w:fldChar w:fldCharType="begin"/>
      </w:r>
      <w:r>
        <w:rPr>
          <w:noProof/>
        </w:rPr>
        <w:instrText xml:space="preserve"> PAGEREF _Toc472416919 \h </w:instrText>
      </w:r>
      <w:r w:rsidR="0076526B">
        <w:rPr>
          <w:noProof/>
        </w:rPr>
      </w:r>
      <w:r w:rsidR="0076526B">
        <w:rPr>
          <w:noProof/>
        </w:rPr>
        <w:fldChar w:fldCharType="separate"/>
      </w:r>
      <w:r w:rsidR="00D82CE7">
        <w:rPr>
          <w:noProof/>
        </w:rPr>
        <w:t>47</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76526B">
        <w:rPr>
          <w:noProof/>
        </w:rPr>
        <w:fldChar w:fldCharType="begin"/>
      </w:r>
      <w:r>
        <w:rPr>
          <w:noProof/>
        </w:rPr>
        <w:instrText xml:space="preserve"> PAGEREF _Toc472416922 \h </w:instrText>
      </w:r>
      <w:r w:rsidR="0076526B">
        <w:rPr>
          <w:noProof/>
        </w:rPr>
      </w:r>
      <w:r w:rsidR="0076526B">
        <w:rPr>
          <w:noProof/>
        </w:rPr>
        <w:fldChar w:fldCharType="separate"/>
      </w:r>
      <w:r w:rsidR="00D82CE7">
        <w:rPr>
          <w:noProof/>
        </w:rPr>
        <w:t>49</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526B">
        <w:rPr>
          <w:noProof/>
        </w:rPr>
        <w:fldChar w:fldCharType="begin"/>
      </w:r>
      <w:r>
        <w:rPr>
          <w:noProof/>
        </w:rPr>
        <w:instrText xml:space="preserve"> PAGEREF _Toc472416925 \h </w:instrText>
      </w:r>
      <w:r w:rsidR="0076526B">
        <w:rPr>
          <w:noProof/>
        </w:rPr>
      </w:r>
      <w:r w:rsidR="0076526B">
        <w:rPr>
          <w:noProof/>
        </w:rPr>
        <w:fldChar w:fldCharType="separate"/>
      </w:r>
      <w:r w:rsidR="00D82CE7">
        <w:rPr>
          <w:noProof/>
        </w:rPr>
        <w:t>51</w:t>
      </w:r>
      <w:r w:rsidR="0076526B">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526B">
        <w:rPr>
          <w:noProof/>
        </w:rPr>
        <w:fldChar w:fldCharType="begin"/>
      </w:r>
      <w:r>
        <w:rPr>
          <w:noProof/>
        </w:rPr>
        <w:instrText xml:space="preserve"> PAGEREF _Toc472416927 \h </w:instrText>
      </w:r>
      <w:r w:rsidR="0076526B">
        <w:rPr>
          <w:noProof/>
        </w:rPr>
      </w:r>
      <w:r w:rsidR="0076526B">
        <w:rPr>
          <w:noProof/>
        </w:rPr>
        <w:fldChar w:fldCharType="separate"/>
      </w:r>
      <w:r w:rsidR="00D82CE7">
        <w:rPr>
          <w:noProof/>
        </w:rPr>
        <w:t>53</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76526B">
        <w:rPr>
          <w:noProof/>
        </w:rPr>
        <w:fldChar w:fldCharType="begin"/>
      </w:r>
      <w:r>
        <w:rPr>
          <w:noProof/>
        </w:rPr>
        <w:instrText xml:space="preserve"> PAGEREF _Toc472416929 \h </w:instrText>
      </w:r>
      <w:r w:rsidR="0076526B">
        <w:rPr>
          <w:noProof/>
        </w:rPr>
      </w:r>
      <w:r w:rsidR="0076526B">
        <w:rPr>
          <w:noProof/>
        </w:rPr>
        <w:fldChar w:fldCharType="separate"/>
      </w:r>
      <w:r w:rsidR="00D82CE7">
        <w:rPr>
          <w:noProof/>
        </w:rPr>
        <w:t>58</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76526B">
        <w:rPr>
          <w:noProof/>
        </w:rPr>
        <w:fldChar w:fldCharType="begin"/>
      </w:r>
      <w:r>
        <w:rPr>
          <w:noProof/>
        </w:rPr>
        <w:instrText xml:space="preserve"> PAGEREF _Toc472416932 \h </w:instrText>
      </w:r>
      <w:r w:rsidR="0076526B">
        <w:rPr>
          <w:noProof/>
        </w:rPr>
      </w:r>
      <w:r w:rsidR="0076526B">
        <w:rPr>
          <w:noProof/>
        </w:rPr>
        <w:fldChar w:fldCharType="separate"/>
      </w:r>
      <w:r w:rsidR="00D82CE7">
        <w:rPr>
          <w:noProof/>
        </w:rPr>
        <w:t>61</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76526B">
        <w:rPr>
          <w:noProof/>
        </w:rPr>
        <w:fldChar w:fldCharType="begin"/>
      </w:r>
      <w:r>
        <w:rPr>
          <w:noProof/>
        </w:rPr>
        <w:instrText xml:space="preserve"> PAGEREF _Toc472416937 \h </w:instrText>
      </w:r>
      <w:r w:rsidR="0076526B">
        <w:rPr>
          <w:noProof/>
        </w:rPr>
      </w:r>
      <w:r w:rsidR="0076526B">
        <w:rPr>
          <w:noProof/>
        </w:rPr>
        <w:fldChar w:fldCharType="separate"/>
      </w:r>
      <w:r w:rsidR="00D82CE7">
        <w:rPr>
          <w:noProof/>
        </w:rPr>
        <w:t>65</w:t>
      </w:r>
      <w:r w:rsidR="0076526B">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76526B">
        <w:rPr>
          <w:noProof/>
        </w:rPr>
        <w:fldChar w:fldCharType="begin"/>
      </w:r>
      <w:r>
        <w:rPr>
          <w:noProof/>
        </w:rPr>
        <w:instrText xml:space="preserve"> PAGEREF _Toc472416940 \h </w:instrText>
      </w:r>
      <w:r w:rsidR="0076526B">
        <w:rPr>
          <w:noProof/>
        </w:rPr>
      </w:r>
      <w:r w:rsidR="0076526B">
        <w:rPr>
          <w:noProof/>
        </w:rPr>
        <w:fldChar w:fldCharType="separate"/>
      </w:r>
      <w:r w:rsidR="00D82CE7">
        <w:rPr>
          <w:noProof/>
        </w:rPr>
        <w:t>67</w:t>
      </w:r>
      <w:r w:rsidR="0076526B">
        <w:rPr>
          <w:noProof/>
        </w:rPr>
        <w:fldChar w:fldCharType="end"/>
      </w:r>
    </w:p>
    <w:p w:rsidR="00717F60" w:rsidRPr="00D053CF" w:rsidRDefault="0076526B"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D82CE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proofErr w:type="gramEnd"/>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D053CF">
        <w:rPr>
          <w:iCs/>
          <w:sz w:val="24"/>
          <w:szCs w:val="24"/>
        </w:rPr>
        <w:t>доб</w:t>
      </w:r>
      <w:proofErr w:type="spellEnd"/>
      <w:r w:rsidR="007556FF" w:rsidRPr="00D053CF">
        <w:rPr>
          <w:iCs/>
          <w:sz w:val="24"/>
          <w:szCs w:val="24"/>
        </w:rPr>
        <w:t>. 3123</w:t>
      </w:r>
      <w:r w:rsidR="007556FF" w:rsidRPr="00D82CE7">
        <w:rPr>
          <w:iCs/>
          <w:sz w:val="24"/>
          <w:szCs w:val="24"/>
        </w:rPr>
        <w:t xml:space="preserve">), </w:t>
      </w:r>
      <w:r w:rsidR="007556FF" w:rsidRPr="00D82CE7">
        <w:rPr>
          <w:sz w:val="24"/>
          <w:szCs w:val="24"/>
        </w:rPr>
        <w:t xml:space="preserve">адрес электронной почты: </w:t>
      </w:r>
      <w:r w:rsidR="007556FF" w:rsidRPr="00D82CE7">
        <w:rPr>
          <w:iCs/>
          <w:sz w:val="24"/>
          <w:szCs w:val="24"/>
        </w:rPr>
        <w:t xml:space="preserve"> </w:t>
      </w:r>
      <w:hyperlink r:id="rId17" w:history="1">
        <w:r w:rsidR="007556FF" w:rsidRPr="00D82CE7">
          <w:rPr>
            <w:rStyle w:val="a7"/>
            <w:color w:val="auto"/>
            <w:sz w:val="24"/>
            <w:szCs w:val="24"/>
          </w:rPr>
          <w:t>Lazareva.TV@mrsk-1.ru</w:t>
        </w:r>
      </w:hyperlink>
      <w:r w:rsidRPr="00D82CE7">
        <w:rPr>
          <w:iCs/>
          <w:sz w:val="24"/>
          <w:szCs w:val="24"/>
        </w:rPr>
        <w:t>, ответственное лицо –</w:t>
      </w:r>
      <w:r w:rsidR="00D82CE7" w:rsidRPr="00D82CE7">
        <w:rPr>
          <w:iCs/>
          <w:sz w:val="24"/>
          <w:szCs w:val="24"/>
        </w:rPr>
        <w:t xml:space="preserve"> </w:t>
      </w:r>
      <w:r w:rsidR="00862664" w:rsidRPr="00D82CE7">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D82CE7">
          <w:rPr>
            <w:rStyle w:val="a7"/>
            <w:color w:val="auto"/>
            <w:sz w:val="24"/>
            <w:szCs w:val="24"/>
          </w:rPr>
          <w:t>Ostonen.IA@mrsk-1.ru</w:t>
        </w:r>
      </w:hyperlink>
      <w:r w:rsidR="00F27D39" w:rsidRPr="00D82CE7">
        <w:rPr>
          <w:rStyle w:val="a7"/>
          <w:color w:val="auto"/>
        </w:rPr>
        <w:t>)</w:t>
      </w:r>
      <w:r w:rsidR="00862664" w:rsidRPr="00D82CE7">
        <w:rPr>
          <w:rStyle w:val="a7"/>
          <w:color w:val="auto"/>
        </w:rPr>
        <w:t xml:space="preserve"> </w:t>
      </w:r>
      <w:r w:rsidR="004B5EB3" w:rsidRPr="00D82CE7">
        <w:rPr>
          <w:iCs/>
          <w:sz w:val="24"/>
          <w:szCs w:val="24"/>
        </w:rPr>
        <w:t>Извещени</w:t>
      </w:r>
      <w:r w:rsidRPr="00D82CE7">
        <w:rPr>
          <w:iCs/>
          <w:sz w:val="24"/>
          <w:szCs w:val="24"/>
        </w:rPr>
        <w:t>ем</w:t>
      </w:r>
      <w:r w:rsidRPr="00D82CE7">
        <w:rPr>
          <w:sz w:val="24"/>
          <w:szCs w:val="24"/>
        </w:rPr>
        <w:t xml:space="preserve"> о проведении </w:t>
      </w:r>
      <w:r w:rsidRPr="00D82CE7">
        <w:rPr>
          <w:iCs/>
          <w:sz w:val="24"/>
          <w:szCs w:val="24"/>
        </w:rPr>
        <w:t>запроса предложений</w:t>
      </w:r>
      <w:r w:rsidRPr="00D82CE7">
        <w:rPr>
          <w:sz w:val="24"/>
          <w:szCs w:val="24"/>
        </w:rPr>
        <w:t xml:space="preserve">, опубликованным </w:t>
      </w:r>
      <w:r w:rsidRPr="00D82CE7">
        <w:rPr>
          <w:b/>
          <w:sz w:val="24"/>
          <w:szCs w:val="24"/>
        </w:rPr>
        <w:t>«</w:t>
      </w:r>
      <w:r w:rsidR="00D82CE7" w:rsidRPr="00D82CE7">
        <w:rPr>
          <w:b/>
          <w:sz w:val="24"/>
          <w:szCs w:val="24"/>
        </w:rPr>
        <w:t>16</w:t>
      </w:r>
      <w:r w:rsidRPr="00D82CE7">
        <w:rPr>
          <w:b/>
          <w:sz w:val="24"/>
          <w:szCs w:val="24"/>
        </w:rPr>
        <w:t xml:space="preserve">» </w:t>
      </w:r>
      <w:r w:rsidR="00D82CE7" w:rsidRPr="00D82CE7">
        <w:rPr>
          <w:b/>
          <w:sz w:val="24"/>
          <w:szCs w:val="24"/>
        </w:rPr>
        <w:t>марта</w:t>
      </w:r>
      <w:r w:rsidRPr="00D82CE7">
        <w:rPr>
          <w:b/>
          <w:sz w:val="24"/>
          <w:szCs w:val="24"/>
        </w:rPr>
        <w:t xml:space="preserve"> 20</w:t>
      </w:r>
      <w:r w:rsidR="00C12FA4" w:rsidRPr="00D82CE7">
        <w:rPr>
          <w:b/>
          <w:sz w:val="24"/>
          <w:szCs w:val="24"/>
        </w:rPr>
        <w:t>1</w:t>
      </w:r>
      <w:r w:rsidR="00773E05" w:rsidRPr="00D82CE7">
        <w:rPr>
          <w:b/>
          <w:sz w:val="24"/>
          <w:szCs w:val="24"/>
        </w:rPr>
        <w:t>7</w:t>
      </w:r>
      <w:r w:rsidRPr="00D82CE7">
        <w:rPr>
          <w:b/>
          <w:sz w:val="24"/>
          <w:szCs w:val="24"/>
        </w:rPr>
        <w:t xml:space="preserve"> г.</w:t>
      </w:r>
      <w:r w:rsidRPr="00D82CE7">
        <w:rPr>
          <w:sz w:val="24"/>
          <w:szCs w:val="24"/>
        </w:rPr>
        <w:t xml:space="preserve"> на официальном сайте (</w:t>
      </w:r>
      <w:hyperlink r:id="rId19" w:history="1">
        <w:r w:rsidR="00345CCA" w:rsidRPr="00D82CE7">
          <w:rPr>
            <w:rStyle w:val="a7"/>
            <w:color w:val="auto"/>
            <w:sz w:val="24"/>
            <w:szCs w:val="24"/>
          </w:rPr>
          <w:t>www.zakupki.</w:t>
        </w:r>
        <w:r w:rsidR="00345CCA" w:rsidRPr="00D82CE7">
          <w:rPr>
            <w:rStyle w:val="a7"/>
            <w:color w:val="auto"/>
            <w:sz w:val="24"/>
            <w:szCs w:val="24"/>
            <w:lang w:val="en-US"/>
          </w:rPr>
          <w:t>gov</w:t>
        </w:r>
        <w:r w:rsidR="00345CCA" w:rsidRPr="00D82CE7">
          <w:rPr>
            <w:rStyle w:val="a7"/>
            <w:color w:val="auto"/>
            <w:sz w:val="24"/>
            <w:szCs w:val="24"/>
          </w:rPr>
          <w:t>.ru</w:t>
        </w:r>
      </w:hyperlink>
      <w:r w:rsidRPr="00D82CE7">
        <w:rPr>
          <w:sz w:val="24"/>
          <w:szCs w:val="24"/>
        </w:rPr>
        <w:t>),</w:t>
      </w:r>
      <w:r w:rsidR="009D7F01" w:rsidRPr="00D82CE7">
        <w:rPr>
          <w:iCs/>
          <w:sz w:val="24"/>
          <w:szCs w:val="24"/>
        </w:rPr>
        <w:t xml:space="preserve"> </w:t>
      </w:r>
      <w:r w:rsidR="009D7F01" w:rsidRPr="00D82CE7">
        <w:rPr>
          <w:sz w:val="24"/>
          <w:szCs w:val="24"/>
        </w:rPr>
        <w:t xml:space="preserve">на сайте </w:t>
      </w:r>
      <w:r w:rsidR="007556FF" w:rsidRPr="00D82CE7">
        <w:rPr>
          <w:iCs/>
          <w:sz w:val="24"/>
          <w:szCs w:val="24"/>
        </w:rPr>
        <w:t>ПАО «МРСК Центра»</w:t>
      </w:r>
      <w:r w:rsidR="009D7F01" w:rsidRPr="00D82CE7">
        <w:rPr>
          <w:sz w:val="24"/>
          <w:szCs w:val="24"/>
        </w:rPr>
        <w:t xml:space="preserve"> (</w:t>
      </w:r>
      <w:hyperlink r:id="rId20" w:history="1">
        <w:r w:rsidR="007556FF" w:rsidRPr="00D82CE7">
          <w:rPr>
            <w:rStyle w:val="a7"/>
            <w:color w:val="auto"/>
            <w:sz w:val="24"/>
            <w:szCs w:val="24"/>
          </w:rPr>
          <w:t>www.mrsk-1.ru</w:t>
        </w:r>
      </w:hyperlink>
      <w:r w:rsidR="00862664" w:rsidRPr="00D053CF">
        <w:rPr>
          <w:sz w:val="24"/>
          <w:szCs w:val="24"/>
        </w:rPr>
        <w:t>)</w:t>
      </w:r>
      <w:r w:rsidR="00702B2C" w:rsidRPr="00D053CF">
        <w:rPr>
          <w:sz w:val="24"/>
          <w:szCs w:val="24"/>
        </w:rPr>
        <w:t xml:space="preserve">, на сайте ЭТП, указанном в п. </w:t>
      </w:r>
      <w:fldSimple w:instr=" REF _Ref440269836 \r \h  \* MERGEFORMAT ">
        <w:r w:rsidR="00B007DA" w:rsidRPr="00B007DA">
          <w:rPr>
            <w:sz w:val="24"/>
            <w:szCs w:val="24"/>
          </w:rPr>
          <w:t>1.1.3</w:t>
        </w:r>
      </w:fldSimple>
      <w:r w:rsidR="00702B2C" w:rsidRPr="00D053CF">
        <w:rPr>
          <w:sz w:val="24"/>
          <w:szCs w:val="24"/>
        </w:rPr>
        <w:t xml:space="preserve"> настоящей Документации</w:t>
      </w:r>
      <w:r w:rsidR="003B6795" w:rsidRPr="00D053CF">
        <w:rPr>
          <w:sz w:val="24"/>
          <w:szCs w:val="24"/>
        </w:rPr>
        <w:t xml:space="preserve">, </w:t>
      </w:r>
      <w:r w:rsidRPr="00D82CE7">
        <w:rPr>
          <w:iCs/>
          <w:sz w:val="24"/>
          <w:szCs w:val="24"/>
        </w:rPr>
        <w:t>приг</w:t>
      </w:r>
      <w:r w:rsidRPr="00D82CE7">
        <w:rPr>
          <w:sz w:val="24"/>
          <w:szCs w:val="24"/>
        </w:rPr>
        <w:t>ласило юридических лиц</w:t>
      </w:r>
      <w:r w:rsidR="005B75A6" w:rsidRPr="00D82CE7">
        <w:rPr>
          <w:sz w:val="24"/>
          <w:szCs w:val="24"/>
        </w:rPr>
        <w:t xml:space="preserve"> и физических лиц (в т.</w:t>
      </w:r>
      <w:r w:rsidR="003129D4" w:rsidRPr="00D82CE7">
        <w:rPr>
          <w:sz w:val="24"/>
          <w:szCs w:val="24"/>
        </w:rPr>
        <w:t xml:space="preserve"> </w:t>
      </w:r>
      <w:r w:rsidR="005B75A6" w:rsidRPr="00D82CE7">
        <w:rPr>
          <w:sz w:val="24"/>
          <w:szCs w:val="24"/>
        </w:rPr>
        <w:t>ч. индивидуальных предпринимателей)</w:t>
      </w:r>
      <w:r w:rsidR="001C2F0C" w:rsidRPr="00D82CE7">
        <w:rPr>
          <w:sz w:val="24"/>
          <w:szCs w:val="24"/>
        </w:rPr>
        <w:t xml:space="preserve">, соответствующих требованиям п. </w:t>
      </w:r>
      <w:fldSimple w:instr=" REF _Ref440357582 \r \h  \* MERGEFORMAT ">
        <w:r w:rsidR="00B007DA" w:rsidRPr="00D82CE7">
          <w:rPr>
            <w:sz w:val="24"/>
            <w:szCs w:val="24"/>
          </w:rPr>
          <w:t>1.1.2</w:t>
        </w:r>
      </w:fldSimple>
      <w:r w:rsidR="0006460D" w:rsidRPr="00D82CE7">
        <w:rPr>
          <w:sz w:val="24"/>
          <w:szCs w:val="24"/>
        </w:rPr>
        <w:t xml:space="preserve"> (далее – Участники)</w:t>
      </w:r>
      <w:r w:rsidR="001C2F0C" w:rsidRPr="00D82CE7">
        <w:rPr>
          <w:sz w:val="24"/>
          <w:szCs w:val="24"/>
        </w:rPr>
        <w:t xml:space="preserve">, </w:t>
      </w:r>
      <w:r w:rsidR="004B5EB3" w:rsidRPr="00D82CE7">
        <w:rPr>
          <w:sz w:val="24"/>
          <w:szCs w:val="24"/>
        </w:rPr>
        <w:t xml:space="preserve">к участию в процедуре </w:t>
      </w:r>
      <w:r w:rsidR="00075C00" w:rsidRPr="00D82CE7">
        <w:rPr>
          <w:sz w:val="24"/>
          <w:szCs w:val="24"/>
        </w:rPr>
        <w:t>запроса</w:t>
      </w:r>
      <w:proofErr w:type="gramEnd"/>
      <w:r w:rsidR="00075C00" w:rsidRPr="00D82CE7">
        <w:rPr>
          <w:sz w:val="24"/>
          <w:szCs w:val="24"/>
        </w:rPr>
        <w:t xml:space="preserve"> </w:t>
      </w:r>
      <w:proofErr w:type="gramStart"/>
      <w:r w:rsidR="00075C00" w:rsidRPr="00D82CE7">
        <w:rPr>
          <w:sz w:val="24"/>
          <w:szCs w:val="24"/>
        </w:rPr>
        <w:t>предложений</w:t>
      </w:r>
      <w:r w:rsidRPr="00D82CE7">
        <w:rPr>
          <w:sz w:val="24"/>
          <w:szCs w:val="24"/>
        </w:rPr>
        <w:t xml:space="preserve"> </w:t>
      </w:r>
      <w:bookmarkEnd w:id="10"/>
      <w:r w:rsidR="004B5EB3" w:rsidRPr="00D82CE7">
        <w:rPr>
          <w:sz w:val="24"/>
          <w:szCs w:val="24"/>
        </w:rPr>
        <w:t xml:space="preserve">на право заключения </w:t>
      </w:r>
      <w:r w:rsidR="00D82CE7" w:rsidRPr="00D82CE7">
        <w:rPr>
          <w:iCs/>
          <w:sz w:val="24"/>
          <w:szCs w:val="24"/>
          <w:lang w:eastAsia="ru-RU"/>
        </w:rPr>
        <w:t>Договора</w:t>
      </w:r>
      <w:r w:rsidR="00D82CE7" w:rsidRPr="00D82CE7">
        <w:rPr>
          <w:bCs w:val="0"/>
          <w:sz w:val="24"/>
          <w:szCs w:val="24"/>
        </w:rPr>
        <w:t xml:space="preserve"> </w:t>
      </w:r>
      <w:r w:rsidR="00D82CE7" w:rsidRPr="00D82CE7">
        <w:rPr>
          <w:snapToGrid w:val="0"/>
          <w:sz w:val="24"/>
          <w:szCs w:val="24"/>
        </w:rPr>
        <w:t xml:space="preserve">на </w:t>
      </w:r>
      <w:r w:rsidR="00D82CE7" w:rsidRPr="00D82CE7">
        <w:rPr>
          <w:sz w:val="24"/>
          <w:szCs w:val="24"/>
        </w:rPr>
        <w:t xml:space="preserve">поставку линейных изоляторов (стекло) </w:t>
      </w:r>
      <w:r w:rsidR="00D82CE7" w:rsidRPr="00D82CE7">
        <w:rPr>
          <w:snapToGrid w:val="0"/>
          <w:sz w:val="24"/>
          <w:szCs w:val="24"/>
        </w:rPr>
        <w:t xml:space="preserve">для нужд ПАО «МРСК Центра» (филиала </w:t>
      </w:r>
      <w:r w:rsidR="00D82CE7" w:rsidRPr="00D82CE7">
        <w:rPr>
          <w:sz w:val="24"/>
          <w:szCs w:val="24"/>
        </w:rPr>
        <w:t>«</w:t>
      </w:r>
      <w:proofErr w:type="spellStart"/>
      <w:r w:rsidR="00D82CE7" w:rsidRPr="00D82CE7">
        <w:rPr>
          <w:sz w:val="24"/>
          <w:szCs w:val="24"/>
        </w:rPr>
        <w:t>Орёлэнерго</w:t>
      </w:r>
      <w:proofErr w:type="spellEnd"/>
      <w:r w:rsidR="00D82CE7" w:rsidRPr="00D82CE7">
        <w:rPr>
          <w:sz w:val="24"/>
          <w:szCs w:val="24"/>
        </w:rPr>
        <w:t>»</w:t>
      </w:r>
      <w:r w:rsidR="00862664" w:rsidRPr="00D82CE7">
        <w:rPr>
          <w:sz w:val="24"/>
          <w:szCs w:val="24"/>
        </w:rPr>
        <w:t>, расположенный по адресу:</w:t>
      </w:r>
      <w:proofErr w:type="gramEnd"/>
      <w:r w:rsidR="00862664" w:rsidRPr="00D82CE7">
        <w:rPr>
          <w:sz w:val="24"/>
          <w:szCs w:val="24"/>
        </w:rPr>
        <w:t xml:space="preserve"> Р</w:t>
      </w:r>
      <w:r w:rsidR="00D82CE7" w:rsidRPr="00D82CE7">
        <w:rPr>
          <w:sz w:val="24"/>
          <w:szCs w:val="24"/>
        </w:rPr>
        <w:t>Ф, 302030, г. Орел, пл. Мира, 2</w:t>
      </w:r>
      <w:r w:rsidR="00862664" w:rsidRPr="00D82CE7">
        <w:rPr>
          <w:sz w:val="24"/>
          <w:szCs w:val="24"/>
        </w:rPr>
        <w:t>)</w:t>
      </w:r>
      <w:r w:rsidRPr="00D82CE7">
        <w:rPr>
          <w:sz w:val="24"/>
          <w:szCs w:val="24"/>
        </w:rPr>
        <w:t>.</w:t>
      </w:r>
      <w:bookmarkEnd w:id="11"/>
      <w:bookmarkEnd w:id="12"/>
      <w:bookmarkEnd w:id="13"/>
    </w:p>
    <w:p w:rsidR="001C2F0C" w:rsidRPr="00D82CE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D82CE7">
        <w:rPr>
          <w:sz w:val="24"/>
          <w:szCs w:val="24"/>
        </w:rPr>
        <w:t xml:space="preserve">Участвовать в настоящем Запросе предложений могут </w:t>
      </w:r>
      <w:r w:rsidR="00B228D4" w:rsidRPr="00D82CE7">
        <w:rPr>
          <w:sz w:val="24"/>
          <w:szCs w:val="24"/>
        </w:rPr>
        <w:t>Участники</w:t>
      </w:r>
      <w:r w:rsidRPr="00D82CE7">
        <w:rPr>
          <w:sz w:val="24"/>
          <w:szCs w:val="24"/>
        </w:rPr>
        <w:t>,</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w:t>
      </w:r>
      <w:r w:rsidR="003F4558" w:rsidRPr="00D82CE7">
        <w:rPr>
          <w:sz w:val="24"/>
          <w:szCs w:val="24"/>
        </w:rPr>
        <w:t>отбора на право заключения рамочных соглашений поставки основного электротехнического оборудования на 2017-201</w:t>
      </w:r>
      <w:bookmarkStart w:id="15" w:name="_GoBack"/>
      <w:bookmarkEnd w:id="15"/>
      <w:r w:rsidR="003F4558" w:rsidRPr="00D82CE7">
        <w:rPr>
          <w:sz w:val="24"/>
          <w:szCs w:val="24"/>
        </w:rPr>
        <w:t>9 год для нужд ДЗО ПАО «</w:t>
      </w:r>
      <w:proofErr w:type="spellStart"/>
      <w:r w:rsidR="003F4558" w:rsidRPr="00D82CE7">
        <w:rPr>
          <w:sz w:val="24"/>
          <w:szCs w:val="24"/>
        </w:rPr>
        <w:t>Россети</w:t>
      </w:r>
      <w:proofErr w:type="spellEnd"/>
      <w:r w:rsidR="003F4558" w:rsidRPr="00D82CE7">
        <w:rPr>
          <w:sz w:val="24"/>
          <w:szCs w:val="24"/>
        </w:rPr>
        <w:t>»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подвесных стеклянных изоляторов на напряжение</w:t>
      </w:r>
      <w:proofErr w:type="gramEnd"/>
      <w:r w:rsidR="003F4558" w:rsidRPr="00D82CE7">
        <w:rPr>
          <w:sz w:val="24"/>
          <w:szCs w:val="24"/>
        </w:rPr>
        <w:t xml:space="preserve"> от 10 кВ до 500 кВ» ПАО «МРСК Центра» на основании Протокола заседания Закупочной комиссии ПАО «</w:t>
      </w:r>
      <w:proofErr w:type="spellStart"/>
      <w:r w:rsidR="003F4558" w:rsidRPr="00D82CE7">
        <w:rPr>
          <w:sz w:val="24"/>
          <w:szCs w:val="24"/>
        </w:rPr>
        <w:t>Россети</w:t>
      </w:r>
      <w:proofErr w:type="spellEnd"/>
      <w:r w:rsidR="003F4558" w:rsidRPr="00D82CE7">
        <w:rPr>
          <w:sz w:val="24"/>
          <w:szCs w:val="24"/>
        </w:rPr>
        <w:t xml:space="preserve">» №12/712364 от 28.02.2017г. </w:t>
      </w:r>
      <w:r w:rsidRPr="00D82CE7">
        <w:rPr>
          <w:sz w:val="24"/>
          <w:szCs w:val="24"/>
        </w:rPr>
        <w:t>и заключившие соответствующие Рамо</w:t>
      </w:r>
      <w:r w:rsidR="00F901DE" w:rsidRPr="00D82CE7">
        <w:rPr>
          <w:sz w:val="24"/>
          <w:szCs w:val="24"/>
        </w:rPr>
        <w:t>чные соглашения</w:t>
      </w:r>
      <w:r w:rsidRPr="00D82CE7">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1"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6"/>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7"/>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8"/>
    </w:p>
    <w:p w:rsidR="00A40714" w:rsidRPr="00D82CE7"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w:t>
      </w:r>
      <w:r w:rsidR="00717F60" w:rsidRPr="00D82CE7">
        <w:rPr>
          <w:sz w:val="24"/>
          <w:szCs w:val="24"/>
        </w:rPr>
        <w:t xml:space="preserve">заключения </w:t>
      </w:r>
      <w:bookmarkEnd w:id="19"/>
      <w:r w:rsidR="00D82CE7" w:rsidRPr="00D82CE7">
        <w:rPr>
          <w:iCs/>
          <w:sz w:val="24"/>
          <w:szCs w:val="24"/>
          <w:lang w:eastAsia="ru-RU"/>
        </w:rPr>
        <w:t>Договора</w:t>
      </w:r>
      <w:r w:rsidR="00D82CE7" w:rsidRPr="00D82CE7">
        <w:rPr>
          <w:bCs w:val="0"/>
          <w:sz w:val="24"/>
          <w:szCs w:val="24"/>
        </w:rPr>
        <w:t xml:space="preserve"> </w:t>
      </w:r>
      <w:r w:rsidR="00D82CE7" w:rsidRPr="00D82CE7">
        <w:rPr>
          <w:snapToGrid w:val="0"/>
          <w:sz w:val="24"/>
          <w:szCs w:val="24"/>
        </w:rPr>
        <w:t xml:space="preserve">на </w:t>
      </w:r>
      <w:r w:rsidR="00D82CE7" w:rsidRPr="00D82CE7">
        <w:rPr>
          <w:sz w:val="24"/>
          <w:szCs w:val="24"/>
        </w:rPr>
        <w:t xml:space="preserve">поставку линейных изоляторов (стекло) </w:t>
      </w:r>
      <w:r w:rsidR="00D82CE7" w:rsidRPr="00D82CE7">
        <w:rPr>
          <w:snapToGrid w:val="0"/>
          <w:sz w:val="24"/>
          <w:szCs w:val="24"/>
        </w:rPr>
        <w:t xml:space="preserve">для нужд ПАО «МРСК Центра» (филиала </w:t>
      </w:r>
      <w:r w:rsidR="00D82CE7" w:rsidRPr="00D82CE7">
        <w:rPr>
          <w:sz w:val="24"/>
          <w:szCs w:val="24"/>
        </w:rPr>
        <w:t>«</w:t>
      </w:r>
      <w:proofErr w:type="spellStart"/>
      <w:r w:rsidR="00D82CE7" w:rsidRPr="00D82CE7">
        <w:rPr>
          <w:sz w:val="24"/>
          <w:szCs w:val="24"/>
        </w:rPr>
        <w:t>Орёлэнерго</w:t>
      </w:r>
      <w:proofErr w:type="spellEnd"/>
      <w:r w:rsidR="00D82CE7" w:rsidRPr="00D82CE7">
        <w:rPr>
          <w:sz w:val="24"/>
          <w:szCs w:val="24"/>
        </w:rPr>
        <w:t>»</w:t>
      </w:r>
      <w:r w:rsidR="00D82CE7" w:rsidRPr="00D82CE7">
        <w:rPr>
          <w:snapToGrid w:val="0"/>
          <w:sz w:val="24"/>
          <w:szCs w:val="24"/>
        </w:rPr>
        <w:t>)</w:t>
      </w:r>
      <w:r w:rsidR="00702B2C" w:rsidRPr="00D82CE7">
        <w:rPr>
          <w:sz w:val="24"/>
          <w:szCs w:val="24"/>
        </w:rPr>
        <w:t>.</w:t>
      </w:r>
    </w:p>
    <w:p w:rsidR="008C4223" w:rsidRPr="00D053CF" w:rsidRDefault="008C4223" w:rsidP="008C4223">
      <w:pPr>
        <w:autoSpaceDE w:val="0"/>
        <w:autoSpaceDN w:val="0"/>
        <w:spacing w:line="264" w:lineRule="auto"/>
        <w:ind w:firstLine="540"/>
        <w:rPr>
          <w:sz w:val="24"/>
          <w:szCs w:val="24"/>
          <w:lang w:eastAsia="ru-RU"/>
        </w:rPr>
      </w:pPr>
      <w:r w:rsidRPr="00D82CE7">
        <w:rPr>
          <w:sz w:val="24"/>
          <w:szCs w:val="24"/>
        </w:rPr>
        <w:t xml:space="preserve">Количество лотов: </w:t>
      </w:r>
      <w:r w:rsidRPr="00D82CE7">
        <w:rPr>
          <w:b/>
          <w:sz w:val="24"/>
          <w:szCs w:val="24"/>
        </w:rPr>
        <w:t>1 (один)</w:t>
      </w:r>
      <w:r w:rsidRPr="00D82CE7">
        <w:rPr>
          <w:sz w:val="24"/>
          <w:szCs w:val="24"/>
        </w:rPr>
        <w:t>.</w:t>
      </w:r>
    </w:p>
    <w:bookmarkEnd w:id="20"/>
    <w:p w:rsidR="009D7F01" w:rsidRPr="00D053CF" w:rsidRDefault="009D7F01" w:rsidP="00E71A48">
      <w:pPr>
        <w:autoSpaceDE w:val="0"/>
        <w:autoSpaceDN w:val="0"/>
        <w:spacing w:line="264" w:lineRule="auto"/>
        <w:ind w:firstLine="540"/>
        <w:rPr>
          <w:sz w:val="24"/>
          <w:szCs w:val="24"/>
          <w:lang w:eastAsia="ru-RU"/>
        </w:rPr>
      </w:pPr>
      <w:r w:rsidRPr="00D053CF">
        <w:rPr>
          <w:i/>
          <w:snapToGrid w:val="0"/>
          <w:sz w:val="24"/>
          <w:szCs w:val="24"/>
          <w:shd w:val="clear" w:color="auto" w:fill="FFFF99"/>
          <w:lang w:eastAsia="ru-RU"/>
        </w:rPr>
        <w:t xml:space="preserve">Участник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D82CE7"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053CF">
        <w:rPr>
          <w:sz w:val="24"/>
          <w:szCs w:val="24"/>
        </w:rPr>
        <w:t>Сроки</w:t>
      </w:r>
      <w:r w:rsidR="00717F60" w:rsidRPr="00D053CF">
        <w:rPr>
          <w:sz w:val="24"/>
          <w:szCs w:val="24"/>
        </w:rPr>
        <w:t xml:space="preserve"> </w:t>
      </w:r>
      <w:r w:rsidR="002946EF" w:rsidRPr="00D82CE7">
        <w:rPr>
          <w:sz w:val="24"/>
          <w:szCs w:val="24"/>
        </w:rPr>
        <w:t xml:space="preserve">выполнения </w:t>
      </w:r>
      <w:r w:rsidR="00702B2C" w:rsidRPr="00D82CE7">
        <w:rPr>
          <w:sz w:val="24"/>
          <w:szCs w:val="24"/>
        </w:rPr>
        <w:t>поставок</w:t>
      </w:r>
      <w:r w:rsidR="00717F60" w:rsidRPr="00D82CE7">
        <w:rPr>
          <w:sz w:val="24"/>
          <w:szCs w:val="24"/>
        </w:rPr>
        <w:t xml:space="preserve">: </w:t>
      </w:r>
      <w:r w:rsidRPr="00D82CE7">
        <w:rPr>
          <w:b/>
          <w:sz w:val="24"/>
          <w:szCs w:val="24"/>
        </w:rPr>
        <w:t xml:space="preserve">в течение </w:t>
      </w:r>
      <w:r w:rsidR="00D82CE7" w:rsidRPr="00D82CE7">
        <w:rPr>
          <w:b/>
          <w:sz w:val="24"/>
          <w:szCs w:val="24"/>
        </w:rPr>
        <w:t>60</w:t>
      </w:r>
      <w:r w:rsidRPr="00D82CE7">
        <w:rPr>
          <w:b/>
          <w:sz w:val="24"/>
          <w:szCs w:val="24"/>
        </w:rPr>
        <w:t xml:space="preserve"> календарных дней с момента заключения Договора</w:t>
      </w:r>
      <w:r w:rsidR="00717F60" w:rsidRPr="00D82CE7">
        <w:rPr>
          <w:sz w:val="24"/>
          <w:szCs w:val="24"/>
        </w:rPr>
        <w:t>.</w:t>
      </w:r>
      <w:bookmarkEnd w:id="21"/>
    </w:p>
    <w:p w:rsidR="008D2928" w:rsidRPr="00D82CE7" w:rsidRDefault="002A47D1" w:rsidP="00D82CE7">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D82CE7">
        <w:rPr>
          <w:sz w:val="24"/>
          <w:szCs w:val="24"/>
        </w:rPr>
        <w:t xml:space="preserve">Отгрузочные реквизиты/базис поставки: </w:t>
      </w:r>
      <w:r w:rsidR="008D2928" w:rsidRPr="00D82CE7">
        <w:rPr>
          <w:sz w:val="24"/>
          <w:szCs w:val="24"/>
        </w:rPr>
        <w:t xml:space="preserve">на условиях DDP (Согласно ИНКОТЕРМС </w:t>
      </w:r>
      <w:r w:rsidR="003E4055" w:rsidRPr="00D82CE7">
        <w:rPr>
          <w:sz w:val="24"/>
          <w:szCs w:val="24"/>
        </w:rPr>
        <w:t>2010</w:t>
      </w:r>
      <w:r w:rsidR="00D82CE7" w:rsidRPr="00D82CE7">
        <w:rPr>
          <w:sz w:val="24"/>
          <w:szCs w:val="24"/>
        </w:rPr>
        <w:t>) по адресу филиала</w:t>
      </w:r>
      <w:r w:rsidR="008D2928" w:rsidRPr="00D82CE7">
        <w:rPr>
          <w:sz w:val="24"/>
          <w:szCs w:val="24"/>
        </w:rPr>
        <w:t xml:space="preserve"> ПАО «МРСК Центра»</w:t>
      </w:r>
      <w:bookmarkEnd w:id="22"/>
      <w:r w:rsidR="00D82CE7" w:rsidRPr="00D82CE7">
        <w:rPr>
          <w:sz w:val="24"/>
          <w:szCs w:val="24"/>
        </w:rPr>
        <w:t xml:space="preserve"> -</w:t>
      </w:r>
      <w:r w:rsidR="00231479" w:rsidRPr="00D82CE7">
        <w:rPr>
          <w:sz w:val="24"/>
          <w:szCs w:val="24"/>
        </w:rPr>
        <w:t xml:space="preserve"> </w:t>
      </w:r>
      <w:r w:rsidR="008D2928" w:rsidRPr="00D82CE7">
        <w:rPr>
          <w:sz w:val="24"/>
          <w:szCs w:val="24"/>
        </w:rPr>
        <w:t>«</w:t>
      </w:r>
      <w:proofErr w:type="spellStart"/>
      <w:r w:rsidR="008D2928" w:rsidRPr="00D82CE7">
        <w:rPr>
          <w:sz w:val="24"/>
          <w:szCs w:val="24"/>
        </w:rPr>
        <w:t>Орелэнерго</w:t>
      </w:r>
      <w:proofErr w:type="spellEnd"/>
      <w:r w:rsidR="008D2928" w:rsidRPr="00D82CE7">
        <w:rPr>
          <w:sz w:val="24"/>
          <w:szCs w:val="24"/>
        </w:rPr>
        <w:t>»</w:t>
      </w:r>
      <w:r w:rsidR="00D82CE7" w:rsidRPr="00D82CE7">
        <w:rPr>
          <w:sz w:val="24"/>
          <w:szCs w:val="24"/>
        </w:rPr>
        <w:t>:</w:t>
      </w:r>
      <w:r w:rsidR="008D2928" w:rsidRPr="00D82CE7">
        <w:rPr>
          <w:sz w:val="24"/>
          <w:szCs w:val="24"/>
        </w:rPr>
        <w:t xml:space="preserve"> РФ, 302008, г</w:t>
      </w:r>
      <w:proofErr w:type="gramStart"/>
      <w:r w:rsidR="008D2928" w:rsidRPr="00D82CE7">
        <w:rPr>
          <w:sz w:val="24"/>
          <w:szCs w:val="24"/>
        </w:rPr>
        <w:t>.О</w:t>
      </w:r>
      <w:proofErr w:type="gramEnd"/>
      <w:r w:rsidR="008D2928" w:rsidRPr="00D82CE7">
        <w:rPr>
          <w:sz w:val="24"/>
          <w:szCs w:val="24"/>
        </w:rPr>
        <w:t>рел, ул.Высок</w:t>
      </w:r>
      <w:r w:rsidR="00D82CE7" w:rsidRPr="00D82CE7">
        <w:rPr>
          <w:sz w:val="24"/>
          <w:szCs w:val="24"/>
        </w:rPr>
        <w:t>овольтная,9 (Центральный склад).</w:t>
      </w:r>
    </w:p>
    <w:p w:rsidR="00717F60" w:rsidRPr="00D053CF"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D053CF">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iCs/>
          <w:sz w:val="24"/>
          <w:szCs w:val="24"/>
        </w:rPr>
        <w:t xml:space="preserve">Порядок проведения </w:t>
      </w:r>
      <w:r w:rsidR="00C05EF6" w:rsidRPr="00D053CF">
        <w:rPr>
          <w:iCs/>
          <w:sz w:val="24"/>
          <w:szCs w:val="24"/>
        </w:rPr>
        <w:t xml:space="preserve">запроса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fldSimple w:instr=" REF _Ref311232052 \r \h  \* MERGEFORMAT ">
        <w:r w:rsidR="00B007DA">
          <w:t>3</w:t>
        </w:r>
      </w:fldSimple>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fldSimple w:instr=" REF _Ref440270568 \r \h  \* MERGEFORMAT ">
        <w:r w:rsidR="00B007DA">
          <w:t>4</w:t>
        </w:r>
      </w:fldSimple>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fldSimple w:instr=" REF _Ref305973574 \r \h  \* MERGEFORMAT ">
        <w:r w:rsidR="00B007DA">
          <w:t>2</w:t>
        </w:r>
      </w:fldSimple>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fldSimple w:instr=" REF _Ref440270602 \r \h  \* MERGEFORMAT ">
        <w:r w:rsidR="00B007DA">
          <w:t>5</w:t>
        </w:r>
      </w:fldSimple>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B007DA" w:rsidRPr="00B007DA">
          <w:rPr>
            <w:sz w:val="24"/>
            <w:szCs w:val="24"/>
          </w:rPr>
          <w:t>1.1.6</w:t>
        </w:r>
      </w:fldSimple>
      <w:r w:rsidRPr="00D053CF">
        <w:rPr>
          <w:sz w:val="24"/>
          <w:szCs w:val="24"/>
        </w:rPr>
        <w:t xml:space="preserve">, </w:t>
      </w:r>
      <w:fldSimple w:instr=" REF _Ref440270651 \r \h  \* MERGEFORMAT ">
        <w:r w:rsidR="00B007DA" w:rsidRPr="00B007DA">
          <w:rPr>
            <w:sz w:val="24"/>
            <w:szCs w:val="24"/>
          </w:rPr>
          <w:t>1.1.7</w:t>
        </w:r>
      </w:fldSimple>
      <w:r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B007DA" w:rsidRPr="00B007DA">
          <w:rPr>
            <w:sz w:val="24"/>
            <w:szCs w:val="24"/>
          </w:rPr>
          <w:t>1.1.6</w:t>
        </w:r>
      </w:fldSimple>
      <w:r w:rsidR="008D2928" w:rsidRPr="00D053CF">
        <w:rPr>
          <w:sz w:val="24"/>
          <w:szCs w:val="24"/>
        </w:rPr>
        <w:t xml:space="preserve">, </w:t>
      </w:r>
      <w:fldSimple w:instr=" REF _Ref440270651 \r \h  \* MERGEFORMAT ">
        <w:r w:rsidR="00B007DA" w:rsidRPr="00B007DA">
          <w:rPr>
            <w:sz w:val="24"/>
            <w:szCs w:val="24"/>
          </w:rPr>
          <w:t>1.1.7</w:t>
        </w:r>
      </w:fldSimple>
      <w:r w:rsidR="008D2928" w:rsidRPr="00D053CF">
        <w:rPr>
          <w:sz w:val="24"/>
          <w:szCs w:val="24"/>
        </w:rPr>
        <w:t xml:space="preserve">, </w:t>
      </w:r>
      <w:fldSimple w:instr=" REF _Ref440270663 \r \h  \* MERGEFORMAT ">
        <w:r w:rsidR="00B007DA" w:rsidRPr="00B007DA">
          <w:rPr>
            <w:sz w:val="24"/>
            <w:szCs w:val="24"/>
          </w:rPr>
          <w:t>1.1.8</w:t>
        </w:r>
      </w:fldSimple>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fldSimple w:instr=" REF _Ref440270637 \r \h  \* MERGEFORMAT ">
        <w:r w:rsidR="00B007DA" w:rsidRPr="00B007DA">
          <w:rPr>
            <w:sz w:val="24"/>
            <w:szCs w:val="24"/>
          </w:rPr>
          <w:t>1.1.6</w:t>
        </w:r>
      </w:fldSimple>
      <w:r w:rsidR="003E4055" w:rsidRPr="00D053CF">
        <w:rPr>
          <w:sz w:val="24"/>
          <w:szCs w:val="24"/>
        </w:rPr>
        <w:t xml:space="preserve"> и </w:t>
      </w:r>
      <w:fldSimple w:instr=" REF _Ref440270663 \r \h  \* MERGEFORMAT ">
        <w:r w:rsidR="00B007DA" w:rsidRPr="00B007DA">
          <w:rPr>
            <w:sz w:val="24"/>
            <w:szCs w:val="24"/>
          </w:rPr>
          <w:t>1.1.8</w:t>
        </w:r>
      </w:fldSimple>
      <w:r w:rsidRPr="00D053CF">
        <w:rPr>
          <w:sz w:val="24"/>
          <w:szCs w:val="24"/>
        </w:rPr>
        <w:t>.</w:t>
      </w:r>
      <w:bookmarkEnd w:id="24"/>
      <w:bookmarkEnd w:id="25"/>
      <w:bookmarkEnd w:id="26"/>
      <w:bookmarkEnd w:id="27"/>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053CF">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roofErr w:type="gramEnd"/>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w:t>
      </w:r>
      <w:proofErr w:type="gramStart"/>
      <w:r w:rsidRPr="00D053CF">
        <w:rPr>
          <w:bCs w:val="0"/>
          <w:sz w:val="24"/>
          <w:szCs w:val="24"/>
        </w:rPr>
        <w:t>является публичным конкурсом и не регулируется</w:t>
      </w:r>
      <w:proofErr w:type="gramEnd"/>
      <w:r w:rsidRPr="00D053CF">
        <w:rPr>
          <w:bCs w:val="0"/>
          <w:sz w:val="24"/>
          <w:szCs w:val="24"/>
        </w:rPr>
        <w:t xml:space="preserve">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fldSimple w:instr=" REF _Ref305973033 \r \h  \* MERGEFORMAT ">
        <w:r w:rsidR="00B007DA" w:rsidRPr="00B007DA">
          <w:rPr>
            <w:sz w:val="24"/>
            <w:szCs w:val="24"/>
          </w:rPr>
          <w:t>3.2</w:t>
        </w:r>
      </w:fldSimple>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w:t>
      </w:r>
      <w:proofErr w:type="gramStart"/>
      <w:r w:rsidR="00717F60" w:rsidRPr="00D053CF">
        <w:rPr>
          <w:sz w:val="24"/>
          <w:szCs w:val="24"/>
        </w:rPr>
        <w:t>имеет правовой статус оферты и</w:t>
      </w:r>
      <w:proofErr w:type="gramEnd"/>
      <w:r w:rsidR="00717F60" w:rsidRPr="00D053CF">
        <w:rPr>
          <w:sz w:val="24"/>
          <w:szCs w:val="24"/>
        </w:rPr>
        <w:t xml:space="preserve">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lastRenderedPageBreak/>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fldSimple w:instr=" REF _Ref191386109 \n \h  \* MERGEFORMAT ">
        <w:r w:rsidR="00B007DA" w:rsidRPr="00B007DA">
          <w:rPr>
            <w:sz w:val="24"/>
            <w:szCs w:val="24"/>
          </w:rPr>
          <w:t>3.3.2</w:t>
        </w:r>
      </w:fldSimple>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lastRenderedPageBreak/>
        <w:t>Если претензионный порядок, указанный в п.</w:t>
      </w:r>
      <w:fldSimple w:instr=" REF _Ref191386164 \r \h  \* MERGEFORMAT ">
        <w:r w:rsidR="00B007DA" w:rsidRPr="00B007DA">
          <w:rPr>
            <w:sz w:val="24"/>
            <w:szCs w:val="24"/>
          </w:rPr>
          <w:t xml:space="preserve"> 1.4.1 </w:t>
        </w:r>
      </w:fldSimple>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fldSimple w:instr=" REF _Ref306978606 \r \h  \* MERGEFORMAT ">
        <w:r w:rsidR="00B007DA" w:rsidRPr="00B007DA">
          <w:rPr>
            <w:sz w:val="24"/>
            <w:szCs w:val="24"/>
          </w:rPr>
          <w:t xml:space="preserve"> 1.4.2 </w:t>
        </w:r>
      </w:fldSimple>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w:t>
      </w:r>
      <w:proofErr w:type="gramStart"/>
      <w:r w:rsidR="00717F60" w:rsidRPr="00D053CF">
        <w:rPr>
          <w:sz w:val="24"/>
          <w:szCs w:val="24"/>
        </w:rPr>
        <w:t>отвечает и не имеет</w:t>
      </w:r>
      <w:proofErr w:type="gramEnd"/>
      <w:r w:rsidR="00717F60" w:rsidRPr="00D053CF">
        <w:rPr>
          <w:sz w:val="24"/>
          <w:szCs w:val="24"/>
        </w:rPr>
        <w:t xml:space="preserve">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w:t>
      </w:r>
      <w:proofErr w:type="gramStart"/>
      <w:r w:rsidRPr="00D053CF">
        <w:rPr>
          <w:sz w:val="24"/>
          <w:szCs w:val="24"/>
        </w:rPr>
        <w:t xml:space="preserve">представляют собой риск для </w:t>
      </w:r>
      <w:r w:rsidR="009C744E" w:rsidRPr="00D053CF">
        <w:rPr>
          <w:sz w:val="24"/>
          <w:szCs w:val="24"/>
        </w:rPr>
        <w:t>Участник</w:t>
      </w:r>
      <w:r w:rsidRPr="00D053CF">
        <w:rPr>
          <w:sz w:val="24"/>
          <w:szCs w:val="24"/>
        </w:rPr>
        <w:t>а и может</w:t>
      </w:r>
      <w:proofErr w:type="gramEnd"/>
      <w:r w:rsidRPr="00D053CF">
        <w:rPr>
          <w:sz w:val="24"/>
          <w:szCs w:val="24"/>
        </w:rPr>
        <w:t xml:space="preserve">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w:t>
      </w:r>
      <w:proofErr w:type="spellStart"/>
      <w:r w:rsidRPr="00D053CF">
        <w:rPr>
          <w:sz w:val="24"/>
          <w:szCs w:val="24"/>
        </w:rPr>
        <w:t>аффилированных</w:t>
      </w:r>
      <w:proofErr w:type="spellEnd"/>
      <w:r w:rsidRPr="00D053CF">
        <w:rPr>
          <w:sz w:val="24"/>
          <w:szCs w:val="24"/>
        </w:rPr>
        <w:t xml:space="preserve"> между собой (понятие </w:t>
      </w:r>
      <w:proofErr w:type="spellStart"/>
      <w:r w:rsidRPr="00D053CF">
        <w:rPr>
          <w:sz w:val="24"/>
          <w:szCs w:val="24"/>
        </w:rPr>
        <w:t>аффилированного</w:t>
      </w:r>
      <w:proofErr w:type="spellEnd"/>
      <w:r w:rsidRPr="00D053CF">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w:t>
      </w:r>
      <w:proofErr w:type="spellStart"/>
      <w:r w:rsidRPr="00D053CF">
        <w:rPr>
          <w:sz w:val="24"/>
          <w:szCs w:val="24"/>
        </w:rPr>
        <w:t>аффилированными</w:t>
      </w:r>
      <w:proofErr w:type="spellEnd"/>
      <w:r w:rsidRPr="00D053CF">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D053CF">
        <w:rPr>
          <w:sz w:val="24"/>
          <w:szCs w:val="24"/>
        </w:rPr>
        <w:t>аффилированные</w:t>
      </w:r>
      <w:proofErr w:type="spellEnd"/>
      <w:r w:rsidRPr="00D053CF">
        <w:rPr>
          <w:sz w:val="24"/>
          <w:szCs w:val="24"/>
        </w:rPr>
        <w:t xml:space="preserve">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w:t>
      </w:r>
      <w:proofErr w:type="gramStart"/>
      <w:r w:rsidRPr="00D053CF">
        <w:rPr>
          <w:sz w:val="24"/>
          <w:szCs w:val="24"/>
        </w:rPr>
        <w:t>,</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w:t>
      </w:r>
      <w:proofErr w:type="spellStart"/>
      <w:r w:rsidRPr="00D053CF">
        <w:rPr>
          <w:sz w:val="24"/>
          <w:szCs w:val="24"/>
        </w:rPr>
        <w:t>аффилированного</w:t>
      </w:r>
      <w:proofErr w:type="spellEnd"/>
      <w:r w:rsidRPr="00D053CF">
        <w:rPr>
          <w:sz w:val="24"/>
          <w:szCs w:val="24"/>
        </w:rPr>
        <w:t xml:space="preserve">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fldSimple w:instr=" REF _Ref306114966 \r \h  \* MERGEFORMAT ">
        <w:r w:rsidR="00B007DA" w:rsidRPr="00B007DA">
          <w:rPr>
            <w:sz w:val="24"/>
            <w:szCs w:val="24"/>
          </w:rPr>
          <w:t>3.3.11</w:t>
        </w:r>
      </w:fldSimple>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B007DA" w:rsidRPr="00B007DA">
          <w:rPr>
            <w:b w:val="0"/>
          </w:rPr>
          <w:t>1.1.5</w:t>
        </w:r>
      </w:fldSimple>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случае подачи Заявки на несколько лотов в дополнение к требованиям подраздела </w:t>
      </w:r>
      <w:fldSimple w:instr=" REF _Ref440357740 \r \h  \* MERGEFORMAT ">
        <w:r w:rsidR="00B007DA" w:rsidRPr="00B007DA">
          <w:rPr>
            <w:b w:val="0"/>
            <w:szCs w:val="24"/>
          </w:rPr>
          <w:t>3.3</w:t>
        </w:r>
      </w:fldSimple>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fldSimple w:instr=" REF _Ref55336310 \r \h  \* MERGEFORMAT ">
        <w:r w:rsidR="00B007DA" w:rsidRPr="00B007DA">
          <w:rPr>
            <w:b w:val="0"/>
            <w:szCs w:val="24"/>
          </w:rPr>
          <w:t>5.1</w:t>
        </w:r>
      </w:fldSimple>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fldSimple w:instr=" REF _Ref440284918 \r \h  \* MERGEFORMAT ">
        <w:r w:rsidR="00B007DA" w:rsidRPr="00B007DA">
          <w:rPr>
            <w:b w:val="0"/>
            <w:szCs w:val="24"/>
          </w:rPr>
          <w:t>5.2</w:t>
        </w:r>
      </w:fldSimple>
      <w:r w:rsidRPr="00D053CF">
        <w:rPr>
          <w:b w:val="0"/>
          <w:szCs w:val="24"/>
        </w:rPr>
        <w:t xml:space="preserve">), Техническое предложение (подраздел </w:t>
      </w:r>
      <w:fldSimple w:instr=" REF _Ref86826666 \r \h  \* MERGEFORMAT ">
        <w:r w:rsidR="00B007DA" w:rsidRPr="00B007DA">
          <w:rPr>
            <w:b w:val="0"/>
            <w:szCs w:val="24"/>
          </w:rPr>
          <w:t>5.3</w:t>
        </w:r>
      </w:fldSimple>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fldSimple w:instr=" REF _Ref440284947 \r \h  \* MERGEFORMAT ">
        <w:r w:rsidR="00B007DA" w:rsidRPr="00B007DA">
          <w:rPr>
            <w:b w:val="0"/>
            <w:szCs w:val="24"/>
          </w:rPr>
          <w:t>5.4</w:t>
        </w:r>
      </w:fldSimple>
      <w:r w:rsidRPr="00D053CF">
        <w:rPr>
          <w:b w:val="0"/>
          <w:szCs w:val="24"/>
        </w:rPr>
        <w:t>)</w:t>
      </w:r>
      <w:r w:rsidR="00AE556B" w:rsidRPr="00D053CF">
        <w:rPr>
          <w:b w:val="0"/>
          <w:szCs w:val="24"/>
        </w:rPr>
        <w:t xml:space="preserve"> и Протокол разногласий к проекту Договора (подраздел </w:t>
      </w:r>
      <w:fldSimple w:instr=" REF _Ref93264992 \r \h  \* MERGEFORMAT ">
        <w:r w:rsidR="00B007DA" w:rsidRPr="00B007DA">
          <w:rPr>
            <w:b w:val="0"/>
            <w:szCs w:val="24"/>
          </w:rPr>
          <w:t>5.5</w:t>
        </w:r>
      </w:fldSimple>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fldSimple w:instr=" REF _Ref305973250 \r \h  \* MERGEFORMAT ">
        <w:r w:rsidR="00B007DA" w:rsidRPr="00B007DA">
          <w:rPr>
            <w:b w:val="0"/>
            <w:szCs w:val="24"/>
          </w:rPr>
          <w:t>3.6</w:t>
        </w:r>
      </w:fldSimple>
      <w:r w:rsidRPr="00D053CF">
        <w:rPr>
          <w:b w:val="0"/>
          <w:szCs w:val="24"/>
        </w:rPr>
        <w:t xml:space="preserve">) и подведение итогов запроса предложений (подраздел </w:t>
      </w:r>
      <w:r w:rsidR="0076526B">
        <w:fldChar w:fldCharType="begin"/>
      </w:r>
      <w:r w:rsidR="00B007DA">
        <w:rPr>
          <w:b w:val="0"/>
          <w:szCs w:val="24"/>
        </w:rPr>
        <w:instrText xml:space="preserve"> REF _Ref472416955 \r \h </w:instrText>
      </w:r>
      <w:r w:rsidR="0076526B">
        <w:fldChar w:fldCharType="separate"/>
      </w:r>
      <w:r w:rsidR="00B007DA">
        <w:rPr>
          <w:b w:val="0"/>
          <w:szCs w:val="24"/>
        </w:rPr>
        <w:t>3.9</w:t>
      </w:r>
      <w:r w:rsidR="0076526B">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proofErr w:type="spellStart"/>
      <w:r w:rsidR="00953802" w:rsidRPr="00D053CF">
        <w:rPr>
          <w:bCs w:val="0"/>
          <w:szCs w:val="24"/>
        </w:rPr>
        <w:t>Антикоррупционная</w:t>
      </w:r>
      <w:proofErr w:type="spellEnd"/>
      <w:r w:rsidR="00953802" w:rsidRPr="00D053CF">
        <w:rPr>
          <w:bCs w:val="0"/>
          <w:szCs w:val="24"/>
        </w:rPr>
        <w:t xml:space="preserve">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fldSimple w:instr=" REF _Ref93264992 \r \h  \* MERGEFORMAT ">
        <w:r w:rsidR="00B007DA" w:rsidRPr="00B007DA">
          <w:rPr>
            <w:b w:val="0"/>
          </w:rPr>
          <w:t>5.5</w:t>
        </w:r>
      </w:fldSimple>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D053CF">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proofErr w:type="spellStart"/>
      <w:r w:rsidRPr="00D053CF">
        <w:rPr>
          <w:bCs w:val="0"/>
        </w:rPr>
        <w:t>Антикоррупционная</w:t>
      </w:r>
      <w:proofErr w:type="spellEnd"/>
      <w:r w:rsidRPr="00D053CF">
        <w:rPr>
          <w:bCs w:val="0"/>
        </w:rPr>
        <w:t xml:space="preserve">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D053CF">
        <w:rPr>
          <w:b w:val="0"/>
        </w:rPr>
        <w:t>Антикоррупционная</w:t>
      </w:r>
      <w:proofErr w:type="spellEnd"/>
      <w:r w:rsidRPr="00D053CF">
        <w:rPr>
          <w:b w:val="0"/>
        </w:rPr>
        <w:t xml:space="preserve"> оговорка (пункт. </w:t>
      </w:r>
      <w:fldSimple w:instr=" REF _Ref440270867 \r \h  \* MERGEFORMAT ">
        <w:r w:rsidR="00B007DA" w:rsidRPr="00B007DA">
          <w:rPr>
            <w:b w:val="0"/>
          </w:rPr>
          <w:t>2.2.3</w:t>
        </w:r>
      </w:fldSimple>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w:t>
      </w:r>
      <w:proofErr w:type="spellStart"/>
      <w:r w:rsidRPr="00D053CF">
        <w:rPr>
          <w:b w:val="0"/>
        </w:rPr>
        <w:t>Антикоррупционной</w:t>
      </w:r>
      <w:proofErr w:type="spellEnd"/>
      <w:r w:rsidRPr="00D053CF">
        <w:rPr>
          <w:b w:val="0"/>
        </w:rPr>
        <w:t xml:space="preserve">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 xml:space="preserve">Текст </w:t>
      </w:r>
      <w:proofErr w:type="spellStart"/>
      <w:r w:rsidRPr="00D053CF">
        <w:rPr>
          <w:b w:val="0"/>
        </w:rPr>
        <w:t>Антикоррупционной</w:t>
      </w:r>
      <w:proofErr w:type="spellEnd"/>
      <w:r w:rsidRPr="00D053CF">
        <w:rPr>
          <w:b w:val="0"/>
        </w:rPr>
        <w:t xml:space="preserve">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D053CF">
        <w:rPr>
          <w:sz w:val="24"/>
          <w:szCs w:val="24"/>
        </w:rPr>
        <w:t>Антикоррупционной</w:t>
      </w:r>
      <w:proofErr w:type="spellEnd"/>
      <w:r w:rsidRPr="00D053CF">
        <w:rPr>
          <w:sz w:val="24"/>
          <w:szCs w:val="24"/>
        </w:rPr>
        <w:t xml:space="preserve"> хартии российского бизнеса (свидетельство от 23.09.2014 № 496), включено в Реестр надежных партнеров, ведет </w:t>
      </w:r>
      <w:proofErr w:type="spellStart"/>
      <w:r w:rsidRPr="00D053CF">
        <w:rPr>
          <w:sz w:val="24"/>
          <w:szCs w:val="24"/>
        </w:rPr>
        <w:t>Антикоррупционную</w:t>
      </w:r>
      <w:proofErr w:type="spellEnd"/>
      <w:r w:rsidRPr="00D053CF">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w:t>
      </w:r>
      <w:proofErr w:type="spellStart"/>
      <w:r w:rsidRPr="00D053CF">
        <w:rPr>
          <w:sz w:val="24"/>
          <w:szCs w:val="24"/>
        </w:rPr>
        <w:t>антикоррупционные</w:t>
      </w:r>
      <w:proofErr w:type="spellEnd"/>
      <w:r w:rsidRPr="00D053CF">
        <w:rPr>
          <w:sz w:val="24"/>
          <w:szCs w:val="24"/>
        </w:rPr>
        <w:t xml:space="preserve">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 xml:space="preserve">Контрагент настоящим подтверждает, что он ознакомился с </w:t>
      </w:r>
      <w:proofErr w:type="spellStart"/>
      <w:r w:rsidRPr="00D053CF">
        <w:rPr>
          <w:sz w:val="24"/>
          <w:szCs w:val="24"/>
        </w:rPr>
        <w:t>Антикоррупционной</w:t>
      </w:r>
      <w:proofErr w:type="spellEnd"/>
      <w:r w:rsidRPr="00D053CF">
        <w:rPr>
          <w:sz w:val="24"/>
          <w:szCs w:val="24"/>
        </w:rPr>
        <w:t xml:space="preserve"> хартией российского бизнеса и </w:t>
      </w:r>
      <w:proofErr w:type="spellStart"/>
      <w:r w:rsidRPr="00D053CF">
        <w:rPr>
          <w:sz w:val="24"/>
          <w:szCs w:val="24"/>
        </w:rPr>
        <w:t>Антикоррупционной</w:t>
      </w:r>
      <w:proofErr w:type="spellEnd"/>
      <w:r w:rsidRPr="00D053CF">
        <w:rPr>
          <w:sz w:val="24"/>
          <w:szCs w:val="24"/>
        </w:rPr>
        <w:t xml:space="preserve">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w:t>
      </w:r>
      <w:proofErr w:type="spellStart"/>
      <w:r w:rsidRPr="00D053CF">
        <w:rPr>
          <w:sz w:val="24"/>
          <w:szCs w:val="24"/>
        </w:rPr>
        <w:t>Антикоррупционная</w:t>
      </w:r>
      <w:proofErr w:type="spellEnd"/>
      <w:r w:rsidRPr="00D053CF">
        <w:rPr>
          <w:sz w:val="24"/>
          <w:szCs w:val="24"/>
        </w:rPr>
        <w:t xml:space="preserve"> политика» на официальных сайтах:</w:t>
      </w:r>
      <w:proofErr w:type="gramEnd"/>
      <w:r w:rsidRPr="00D053CF">
        <w:rPr>
          <w:sz w:val="24"/>
          <w:szCs w:val="24"/>
        </w:rPr>
        <w:t xml:space="preserve"> </w:t>
      </w:r>
      <w:proofErr w:type="gramStart"/>
      <w:r w:rsidRPr="00D053CF">
        <w:rPr>
          <w:sz w:val="24"/>
          <w:szCs w:val="24"/>
        </w:rPr>
        <w:t>ПАО «</w:t>
      </w:r>
      <w:proofErr w:type="spellStart"/>
      <w:r w:rsidRPr="00D053CF">
        <w:rPr>
          <w:sz w:val="24"/>
          <w:szCs w:val="24"/>
        </w:rPr>
        <w:t>Россети</w:t>
      </w:r>
      <w:proofErr w:type="spellEnd"/>
      <w:r w:rsidRPr="00D053CF">
        <w:rPr>
          <w:sz w:val="24"/>
          <w:szCs w:val="24"/>
        </w:rPr>
        <w:t xml:space="preserve">» по адресу - </w:t>
      </w:r>
      <w:hyperlink r:id="rId27"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xml:space="preserve">), - полностью принимает положения </w:t>
      </w:r>
      <w:proofErr w:type="spellStart"/>
      <w:r w:rsidRPr="00D053CF">
        <w:rPr>
          <w:sz w:val="24"/>
          <w:szCs w:val="24"/>
        </w:rPr>
        <w:t>Антикоррупционной</w:t>
      </w:r>
      <w:proofErr w:type="spellEnd"/>
      <w:r w:rsidRPr="00D053CF">
        <w:rPr>
          <w:sz w:val="24"/>
          <w:szCs w:val="24"/>
        </w:rPr>
        <w:t xml:space="preserve">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D053CF">
        <w:rPr>
          <w:sz w:val="24"/>
          <w:szCs w:val="24"/>
        </w:rPr>
        <w:t>аффилированных</w:t>
      </w:r>
      <w:proofErr w:type="spellEnd"/>
      <w:r w:rsidRPr="00D053CF">
        <w:rPr>
          <w:sz w:val="24"/>
          <w:szCs w:val="24"/>
        </w:rPr>
        <w:t xml:space="preserve"> с ним физических и юридических лиц, действующих по настоящему</w:t>
      </w:r>
      <w:proofErr w:type="gramEnd"/>
      <w:r w:rsidRPr="00D053CF">
        <w:rPr>
          <w:sz w:val="24"/>
          <w:szCs w:val="24"/>
        </w:rPr>
        <w:t xml:space="preserve">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 xml:space="preserve">При исполнении своих обязательств по настоящему Договору Стороны, их </w:t>
      </w:r>
      <w:proofErr w:type="spellStart"/>
      <w:r w:rsidRPr="00D053CF">
        <w:rPr>
          <w:sz w:val="24"/>
          <w:szCs w:val="24"/>
        </w:rPr>
        <w:t>аффилированные</w:t>
      </w:r>
      <w:proofErr w:type="spellEnd"/>
      <w:r w:rsidRPr="00D053CF">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D053CF">
        <w:rPr>
          <w:sz w:val="24"/>
          <w:szCs w:val="24"/>
        </w:rPr>
        <w:t>Антикоррупционной</w:t>
      </w:r>
      <w:proofErr w:type="spellEnd"/>
      <w:r w:rsidRPr="00D053CF">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D053CF">
        <w:rPr>
          <w:sz w:val="24"/>
          <w:szCs w:val="24"/>
        </w:rPr>
        <w:t>Антикоррупционной</w:t>
      </w:r>
      <w:proofErr w:type="spellEnd"/>
      <w:r w:rsidRPr="00D053CF">
        <w:rPr>
          <w:sz w:val="24"/>
          <w:szCs w:val="24"/>
        </w:rPr>
        <w:t xml:space="preserve"> оговорки любой из Сторон, </w:t>
      </w:r>
      <w:proofErr w:type="spellStart"/>
      <w:r w:rsidRPr="00D053CF">
        <w:rPr>
          <w:sz w:val="24"/>
          <w:szCs w:val="24"/>
        </w:rPr>
        <w:t>аффилированными</w:t>
      </w:r>
      <w:proofErr w:type="spellEnd"/>
      <w:r w:rsidRPr="00D053CF">
        <w:rPr>
          <w:sz w:val="24"/>
          <w:szCs w:val="24"/>
        </w:rPr>
        <w:t xml:space="preserve">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w:t>
      </w:r>
      <w:proofErr w:type="spellStart"/>
      <w:r w:rsidRPr="00D053CF">
        <w:rPr>
          <w:sz w:val="24"/>
          <w:szCs w:val="24"/>
        </w:rPr>
        <w:t>Антикоррупционной</w:t>
      </w:r>
      <w:proofErr w:type="spellEnd"/>
      <w:r w:rsidRPr="00D053CF">
        <w:rPr>
          <w:sz w:val="24"/>
          <w:szCs w:val="24"/>
        </w:rPr>
        <w:t xml:space="preserve"> политики, предусмотренных пунктами 1, 2 </w:t>
      </w:r>
      <w:proofErr w:type="spellStart"/>
      <w:r w:rsidRPr="00D053CF">
        <w:rPr>
          <w:spacing w:val="-2"/>
          <w:sz w:val="24"/>
          <w:szCs w:val="24"/>
        </w:rPr>
        <w:t>Антикоррупционной</w:t>
      </w:r>
      <w:proofErr w:type="spellEnd"/>
      <w:r w:rsidRPr="00D053CF">
        <w:rPr>
          <w:spacing w:val="-2"/>
          <w:sz w:val="24"/>
          <w:szCs w:val="24"/>
        </w:rPr>
        <w:t xml:space="preserve"> оговорки, и обязательств воздерживаться от запрещенных</w:t>
      </w:r>
      <w:r w:rsidRPr="00D053CF">
        <w:rPr>
          <w:sz w:val="24"/>
          <w:szCs w:val="24"/>
        </w:rPr>
        <w:t xml:space="preserve"> в пункте 3 </w:t>
      </w:r>
      <w:proofErr w:type="spellStart"/>
      <w:r w:rsidRPr="00D053CF">
        <w:rPr>
          <w:sz w:val="24"/>
          <w:szCs w:val="24"/>
        </w:rPr>
        <w:t>Антикоррупционной</w:t>
      </w:r>
      <w:proofErr w:type="spellEnd"/>
      <w:r w:rsidRPr="00D053CF">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lastRenderedPageBreak/>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76526B">
        <w:rPr>
          <w:b w:val="0"/>
        </w:rPr>
        <w:fldChar w:fldCharType="begin"/>
      </w:r>
      <w:r>
        <w:rPr>
          <w:b w:val="0"/>
        </w:rPr>
        <w:instrText xml:space="preserve"> REF _Ref469470272 \r \h </w:instrText>
      </w:r>
      <w:r w:rsidR="0076526B">
        <w:rPr>
          <w:b w:val="0"/>
        </w:rPr>
      </w:r>
      <w:r w:rsidR="0076526B">
        <w:rPr>
          <w:b w:val="0"/>
        </w:rPr>
        <w:fldChar w:fldCharType="separate"/>
      </w:r>
      <w:r w:rsidR="00B007DA">
        <w:rPr>
          <w:b w:val="0"/>
        </w:rPr>
        <w:t>2.3.3</w:t>
      </w:r>
      <w:r w:rsidR="0076526B">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roofErr w:type="gramEnd"/>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B007DA" w:rsidRPr="00B007DA">
          <w:rPr>
            <w:bCs w:val="0"/>
            <w:sz w:val="24"/>
            <w:szCs w:val="24"/>
          </w:rPr>
          <w:t>3.2</w:t>
        </w:r>
      </w:fldSimple>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440357740 \r \h  \* MERGEFORMAT ">
        <w:r w:rsidR="00B007DA" w:rsidRPr="00B007DA">
          <w:rPr>
            <w:bCs w:val="0"/>
            <w:sz w:val="24"/>
            <w:szCs w:val="24"/>
          </w:rPr>
          <w:t>3.3</w:t>
        </w:r>
      </w:fldSimple>
      <w:r w:rsidR="0076526B"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76526B" w:rsidRPr="00D053CF">
        <w:rPr>
          <w:bCs w:val="0"/>
          <w:sz w:val="24"/>
          <w:szCs w:val="24"/>
        </w:rPr>
      </w:r>
      <w:r w:rsidR="0076526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76526B"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76526B" w:rsidRPr="00D053CF">
        <w:rPr>
          <w:bCs w:val="0"/>
          <w:sz w:val="24"/>
          <w:szCs w:val="24"/>
        </w:rPr>
      </w:r>
      <w:r w:rsidR="0076526B" w:rsidRPr="00D053CF">
        <w:rPr>
          <w:bCs w:val="0"/>
          <w:sz w:val="24"/>
          <w:szCs w:val="24"/>
        </w:rPr>
        <w:fldChar w:fldCharType="end"/>
      </w:r>
      <w:fldSimple w:instr=" REF _Ref462236869 \r \h  \* MERGEFORMAT ">
        <w:r w:rsidR="00B007DA" w:rsidRPr="00B007DA">
          <w:rPr>
            <w:bCs w:val="0"/>
            <w:sz w:val="24"/>
            <w:szCs w:val="24"/>
          </w:rPr>
          <w:t>3.4</w:t>
        </w:r>
      </w:fldSimple>
      <w:r w:rsidR="00096E9D" w:rsidRPr="00D053CF">
        <w:rPr>
          <w:bCs w:val="0"/>
          <w:sz w:val="24"/>
          <w:szCs w:val="24"/>
        </w:rPr>
        <w:t xml:space="preserve">, </w:t>
      </w:r>
      <w:fldSimple w:instr=" REF _Ref303683883 \r \h  \* MERGEFORMAT ">
        <w:r w:rsidR="00B007DA" w:rsidRPr="00B007DA">
          <w:rPr>
            <w:bCs w:val="0"/>
            <w:sz w:val="24"/>
            <w:szCs w:val="24"/>
          </w:rPr>
          <w:t>3.5</w:t>
        </w:r>
      </w:fldSimple>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fldSimple w:instr=" REF _Ref305973250 \r \h  \* MERGEFORMAT ">
        <w:r w:rsidR="00B007DA" w:rsidRPr="00B007DA">
          <w:rPr>
            <w:bCs w:val="0"/>
            <w:sz w:val="24"/>
            <w:szCs w:val="24"/>
          </w:rPr>
          <w:t>3.6</w:t>
        </w:r>
      </w:fldSimple>
      <w:r w:rsidR="0076526B"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76526B" w:rsidRPr="00D053CF">
        <w:rPr>
          <w:bCs w:val="0"/>
          <w:sz w:val="24"/>
          <w:szCs w:val="24"/>
        </w:rPr>
      </w:r>
      <w:r w:rsidR="0076526B"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fldSimple w:instr=" REF _Ref303250967 \r \h  \* MERGEFORMAT ">
        <w:r w:rsidR="00B007DA" w:rsidRPr="00B007DA">
          <w:rPr>
            <w:bCs w:val="0"/>
            <w:sz w:val="24"/>
            <w:szCs w:val="24"/>
          </w:rPr>
          <w:t>3.7</w:t>
        </w:r>
      </w:fldSimple>
      <w:r w:rsidR="0076526B"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76526B" w:rsidRPr="00D053CF">
        <w:rPr>
          <w:bCs w:val="0"/>
          <w:sz w:val="24"/>
          <w:szCs w:val="24"/>
        </w:rPr>
      </w:r>
      <w:r w:rsidR="0076526B"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76526B">
        <w:fldChar w:fldCharType="begin"/>
      </w:r>
      <w:r w:rsidR="00B007DA">
        <w:rPr>
          <w:bCs w:val="0"/>
          <w:sz w:val="24"/>
          <w:szCs w:val="24"/>
        </w:rPr>
        <w:instrText xml:space="preserve"> REF _Ref472416971 \r \h </w:instrText>
      </w:r>
      <w:r w:rsidR="0076526B">
        <w:fldChar w:fldCharType="separate"/>
      </w:r>
      <w:r w:rsidR="00B007DA">
        <w:rPr>
          <w:bCs w:val="0"/>
          <w:sz w:val="24"/>
          <w:szCs w:val="24"/>
        </w:rPr>
        <w:t>3.9</w:t>
      </w:r>
      <w:r w:rsidR="0076526B">
        <w:fldChar w:fldCharType="end"/>
      </w:r>
      <w:r w:rsidR="0076526B"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76526B" w:rsidRPr="00D053CF">
        <w:rPr>
          <w:bCs w:val="0"/>
          <w:sz w:val="24"/>
          <w:szCs w:val="24"/>
        </w:rPr>
      </w:r>
      <w:r w:rsidR="0076526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76526B">
        <w:fldChar w:fldCharType="begin"/>
      </w:r>
      <w:r w:rsidR="00B007DA">
        <w:rPr>
          <w:bCs w:val="0"/>
          <w:sz w:val="24"/>
          <w:szCs w:val="24"/>
        </w:rPr>
        <w:instrText xml:space="preserve"> REF _Ref468805820 \r \h </w:instrText>
      </w:r>
      <w:r w:rsidR="0076526B">
        <w:fldChar w:fldCharType="separate"/>
      </w:r>
      <w:r w:rsidR="00B007DA">
        <w:rPr>
          <w:bCs w:val="0"/>
          <w:sz w:val="24"/>
          <w:szCs w:val="24"/>
        </w:rPr>
        <w:t>3.12</w:t>
      </w:r>
      <w:r w:rsidR="0076526B">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fldSimple w:instr=" REF _Ref472417185 \r \h  \* MERGEFORMAT ">
        <w:r w:rsidR="00B007DA" w:rsidRPr="00B007DA">
          <w:rPr>
            <w:bCs w:val="0"/>
            <w:sz w:val="24"/>
            <w:szCs w:val="24"/>
          </w:rPr>
          <w:t>3.13</w:t>
        </w:r>
      </w:fldSimple>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fldSimple w:instr=" REF _Ref306140451 \r \h  \* MERGEFORMAT ">
        <w:r w:rsidR="00B007DA" w:rsidRPr="00B007DA">
          <w:rPr>
            <w:bCs w:val="0"/>
            <w:sz w:val="24"/>
            <w:szCs w:val="24"/>
          </w:rPr>
          <w:t>3.14</w:t>
        </w:r>
      </w:fldSimple>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fldSimple w:instr=" REF _Ref302563524 \n \h  \* MERGEFORMAT ">
        <w:r w:rsidR="00B007DA" w:rsidRPr="00B007DA">
          <w:rPr>
            <w:sz w:val="24"/>
            <w:szCs w:val="24"/>
          </w:rPr>
          <w:t>1.1.1</w:t>
        </w:r>
      </w:fldSimple>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 xml:space="preserve">Иные публикации не </w:t>
      </w:r>
      <w:proofErr w:type="gramStart"/>
      <w:r w:rsidRPr="00D053CF">
        <w:rPr>
          <w:sz w:val="24"/>
          <w:szCs w:val="24"/>
        </w:rPr>
        <w:t>являются официальными и не влекут</w:t>
      </w:r>
      <w:proofErr w:type="gramEnd"/>
      <w:r w:rsidRPr="00D053CF">
        <w:rPr>
          <w:sz w:val="24"/>
          <w:szCs w:val="24"/>
        </w:rPr>
        <w:t xml:space="preserve">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55336310 \r \h  \* MERGEFORMAT ">
        <w:r w:rsidR="00B007DA" w:rsidRPr="00B007DA">
          <w:rPr>
            <w:bCs w:val="0"/>
            <w:sz w:val="24"/>
            <w:szCs w:val="24"/>
          </w:rPr>
          <w:t>5.1</w:t>
        </w:r>
      </w:fldSimple>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440271072 \r \h  \* MERGEFORMAT ">
        <w:r w:rsidR="00B007DA" w:rsidRPr="00B007DA">
          <w:rPr>
            <w:bCs w:val="0"/>
            <w:sz w:val="24"/>
            <w:szCs w:val="24"/>
          </w:rPr>
          <w:t>5.2</w:t>
        </w:r>
      </w:fldSimple>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fldSimple w:instr=" REF _Ref440271036 \r \h  \* MERGEFORMAT ">
        <w:r w:rsidR="00B007DA" w:rsidRPr="00B007DA">
          <w:rPr>
            <w:bCs w:val="0"/>
            <w:sz w:val="24"/>
            <w:szCs w:val="24"/>
          </w:rPr>
          <w:t>5.4</w:t>
        </w:r>
      </w:fldSimple>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fldSimple w:instr=" REF _Ref191386407 \r \h  \* MERGEFORMAT ">
        <w:r w:rsidR="00B007DA" w:rsidRPr="00B007DA">
          <w:rPr>
            <w:bCs w:val="0"/>
            <w:sz w:val="24"/>
            <w:szCs w:val="24"/>
          </w:rPr>
          <w:t>3.3.8</w:t>
        </w:r>
      </w:fldSimple>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fldSimple w:instr=" REF _Ref93264992 \r \h  \* MERGEFORMAT ">
        <w:r w:rsidR="00B007DA" w:rsidRPr="00B007DA">
          <w:rPr>
            <w:bCs w:val="0"/>
            <w:sz w:val="24"/>
            <w:szCs w:val="24"/>
          </w:rPr>
          <w:t>5.5</w:t>
        </w:r>
      </w:fldSimple>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55336310 \r \h  \* MERGEFORMAT ">
        <w:r w:rsidR="00B007DA" w:rsidRPr="00B007DA">
          <w:rPr>
            <w:bCs w:val="0"/>
            <w:sz w:val="24"/>
            <w:szCs w:val="24"/>
            <w:lang w:eastAsia="ru-RU"/>
          </w:rPr>
          <w:t>5.1</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proofErr w:type="spellStart"/>
      <w:r w:rsidRPr="00D053CF">
        <w:rPr>
          <w:sz w:val="24"/>
          <w:szCs w:val="24"/>
        </w:rPr>
        <w:t>Антикоррупционные</w:t>
      </w:r>
      <w:proofErr w:type="spellEnd"/>
      <w:r w:rsidRPr="00D053CF">
        <w:rPr>
          <w:sz w:val="24"/>
          <w:szCs w:val="24"/>
        </w:rPr>
        <w:t xml:space="preserve"> обязательства (подраздел </w:t>
      </w:r>
      <w:fldSimple w:instr=" REF _Ref440271964 \r \h  \* MERGEFORMAT ">
        <w:r w:rsidR="00B007DA" w:rsidRPr="00B007DA">
          <w:rPr>
            <w:sz w:val="24"/>
            <w:szCs w:val="24"/>
          </w:rPr>
          <w:t>5.1.3</w:t>
        </w:r>
      </w:fldSimple>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spellStart"/>
      <w:proofErr w:type="gramEnd"/>
      <w:r w:rsidRPr="00D053CF">
        <w:rPr>
          <w:sz w:val="24"/>
          <w:szCs w:val="24"/>
        </w:rPr>
        <w:t>ы</w:t>
      </w:r>
      <w:proofErr w:type="spellEnd"/>
      <w:r w:rsidRPr="00D053CF">
        <w:rPr>
          <w:sz w:val="24"/>
          <w:szCs w:val="24"/>
        </w:rPr>
        <w:t xml:space="preserve">) в соответствии с </w:t>
      </w:r>
      <w:proofErr w:type="spellStart"/>
      <w:r w:rsidRPr="00D053CF">
        <w:rPr>
          <w:sz w:val="24"/>
          <w:szCs w:val="24"/>
        </w:rPr>
        <w:t>пп</w:t>
      </w:r>
      <w:proofErr w:type="spellEnd"/>
      <w:r w:rsidRPr="00D053CF">
        <w:rPr>
          <w:sz w:val="24"/>
          <w:szCs w:val="24"/>
        </w:rPr>
        <w:t xml:space="preserve">. </w:t>
      </w:r>
      <w:fldSimple w:instr=" REF _Ref440279062 \r \h  \* MERGEFORMAT ">
        <w:r w:rsidR="00B007DA" w:rsidRPr="00B007DA">
          <w:rPr>
            <w:sz w:val="24"/>
            <w:szCs w:val="24"/>
          </w:rPr>
          <w:t>а)</w:t>
        </w:r>
      </w:fldSimple>
      <w:r w:rsidR="00F463E8" w:rsidRPr="00D053CF">
        <w:rPr>
          <w:sz w:val="24"/>
          <w:szCs w:val="24"/>
        </w:rPr>
        <w:t xml:space="preserve"> п. </w:t>
      </w:r>
      <w:fldSimple w:instr=" REF _Ref306005578 \r \h  \* MERGEFORMAT ">
        <w:r w:rsidR="00B007DA" w:rsidRPr="00B007DA">
          <w:rPr>
            <w:sz w:val="24"/>
            <w:szCs w:val="24"/>
          </w:rPr>
          <w:t>3.3.8.3</w:t>
        </w:r>
      </w:fldSimple>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fldSimple w:instr=" REF _Ref86826666 \r \h  \* MERGEFORMAT ">
        <w:r w:rsidR="00B007DA" w:rsidRPr="00B007DA">
          <w:rPr>
            <w:bCs w:val="0"/>
            <w:sz w:val="24"/>
            <w:szCs w:val="24"/>
            <w:lang w:eastAsia="ru-RU"/>
          </w:rPr>
          <w:t>5.3</w:t>
        </w:r>
      </w:fldSimple>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13 \r \h  \* MERGEFORMAT ">
        <w:r w:rsidR="00B007DA" w:rsidRPr="00B007DA">
          <w:rPr>
            <w:bCs w:val="0"/>
            <w:sz w:val="24"/>
            <w:szCs w:val="24"/>
            <w:lang w:eastAsia="ru-RU"/>
          </w:rPr>
          <w:t>5.2</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440274902 \r \h  \* MERGEFORMAT ">
        <w:r w:rsidR="00B007DA" w:rsidRPr="00B007DA">
          <w:rPr>
            <w:bCs w:val="0"/>
            <w:sz w:val="24"/>
            <w:szCs w:val="24"/>
            <w:lang w:eastAsia="ru-RU"/>
          </w:rPr>
          <w:t>5.4</w:t>
        </w:r>
      </w:fldSimple>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fldSimple w:instr=" REF _Ref93264992 \r \h  \* MERGEFORMAT ">
        <w:r w:rsidR="00B007DA" w:rsidRPr="00B007DA">
          <w:rPr>
            <w:bCs w:val="0"/>
            <w:sz w:val="24"/>
            <w:szCs w:val="24"/>
            <w:lang w:eastAsia="ru-RU"/>
          </w:rPr>
          <w:t>5.5</w:t>
        </w:r>
      </w:fldSimple>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fldSimple w:instr=" REF _Ref444162540 \r \h  \* MERGEFORMAT ">
        <w:r w:rsidR="00B007DA" w:rsidRPr="00B007DA">
          <w:rPr>
            <w:bCs w:val="0"/>
            <w:sz w:val="24"/>
            <w:szCs w:val="24"/>
            <w:lang w:eastAsia="ru-RU"/>
          </w:rPr>
          <w:t>5.6.1</w:t>
        </w:r>
      </w:fldSimple>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B007DA" w:rsidRPr="00B007DA">
          <w:rPr>
            <w:sz w:val="24"/>
            <w:szCs w:val="24"/>
          </w:rPr>
          <w:t>5.6.2</w:t>
        </w:r>
      </w:fldSimple>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В случае</w:t>
      </w:r>
      <w:proofErr w:type="gramStart"/>
      <w:r w:rsidR="003E4055" w:rsidRPr="00D053CF">
        <w:rPr>
          <w:bCs w:val="0"/>
          <w:sz w:val="24"/>
          <w:szCs w:val="24"/>
        </w:rPr>
        <w:t>,</w:t>
      </w:r>
      <w:proofErr w:type="gramEnd"/>
      <w:r w:rsidR="003E4055" w:rsidRPr="00D053CF">
        <w:rPr>
          <w:bCs w:val="0"/>
          <w:sz w:val="24"/>
          <w:szCs w:val="24"/>
        </w:rPr>
        <w:t xml:space="preserve">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fldSimple w:instr=" REF _Ref306005578 \r \h  \* MERGEFORMAT ">
        <w:r w:rsidR="00B007DA" w:rsidRPr="00B007DA">
          <w:rPr>
            <w:bCs w:val="0"/>
            <w:sz w:val="24"/>
            <w:szCs w:val="24"/>
          </w:rPr>
          <w:t>3.3.8.3</w:t>
        </w:r>
      </w:fldSimple>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fldSimple w:instr=" REF _Ref440279062 \r \h  \* MERGEFORMAT ">
        <w:r w:rsidR="00B007DA" w:rsidRPr="00B007DA">
          <w:rPr>
            <w:sz w:val="24"/>
            <w:szCs w:val="24"/>
          </w:rPr>
          <w:t>а)</w:t>
        </w:r>
      </w:fldSimple>
      <w:r w:rsidR="00EE4285" w:rsidRPr="00D053CF">
        <w:rPr>
          <w:sz w:val="24"/>
          <w:szCs w:val="24"/>
        </w:rPr>
        <w:t xml:space="preserve">, </w:t>
      </w:r>
      <w:fldSimple w:instr=" REF _Ref440372317 \r \h  \* MERGEFORMAT ">
        <w:r w:rsidR="00B007DA" w:rsidRPr="00B007DA">
          <w:rPr>
            <w:sz w:val="24"/>
            <w:szCs w:val="24"/>
          </w:rPr>
          <w:t>в)</w:t>
        </w:r>
      </w:fldSimple>
      <w:r w:rsidR="00D34BD2" w:rsidRPr="00D053CF">
        <w:rPr>
          <w:sz w:val="24"/>
          <w:szCs w:val="24"/>
        </w:rPr>
        <w:t xml:space="preserve">, </w:t>
      </w:r>
      <w:fldSimple w:instr=" REF _Ref440371826 \r \h  \* MERGEFORMAT ">
        <w:r w:rsidR="00B007DA" w:rsidRPr="00B007DA">
          <w:rPr>
            <w:sz w:val="24"/>
            <w:szCs w:val="24"/>
          </w:rPr>
          <w:t>е)</w:t>
        </w:r>
      </w:fldSimple>
      <w:r w:rsidR="00EE4285" w:rsidRPr="00D053CF">
        <w:rPr>
          <w:sz w:val="24"/>
          <w:szCs w:val="24"/>
        </w:rPr>
        <w:t xml:space="preserve">, </w:t>
      </w:r>
      <w:fldSimple w:instr=" REF _Ref440371846 \r \h  \* MERGEFORMAT ">
        <w:r w:rsidR="00B007DA" w:rsidRPr="00B007DA">
          <w:rPr>
            <w:sz w:val="24"/>
            <w:szCs w:val="24"/>
          </w:rPr>
          <w:t>ж)</w:t>
        </w:r>
      </w:fldSimple>
      <w:r w:rsidR="00F463E8" w:rsidRPr="00D053CF">
        <w:rPr>
          <w:sz w:val="24"/>
          <w:szCs w:val="24"/>
        </w:rPr>
        <w:t xml:space="preserve"> п. </w:t>
      </w:r>
      <w:fldSimple w:instr=" REF _Ref306005578 \r \h  \* MERGEFORMAT ">
        <w:r w:rsidR="00B007DA" w:rsidRPr="00B007DA">
          <w:rPr>
            <w:sz w:val="24"/>
            <w:szCs w:val="24"/>
          </w:rPr>
          <w:t>3.3.8.3</w:t>
        </w:r>
      </w:fldSimple>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2233515 \r \h  \* MERGEFORMAT ">
        <w:r w:rsidR="00B007DA" w:rsidRPr="00B007DA">
          <w:rPr>
            <w:bCs w:val="0"/>
            <w:sz w:val="24"/>
            <w:szCs w:val="24"/>
          </w:rPr>
          <w:t>3.3.10.7</w:t>
        </w:r>
      </w:fldSimple>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fldSimple w:instr=" REF _Ref440270602 \r \h  \* MERGEFORMAT ">
        <w:r w:rsidR="00B007DA">
          <w:t>5</w:t>
        </w:r>
      </w:fldSimple>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B007DA" w:rsidRPr="00B007DA">
          <w:rPr>
            <w:bCs w:val="0"/>
            <w:sz w:val="24"/>
            <w:szCs w:val="24"/>
          </w:rPr>
          <w:t>3.3.2</w:t>
        </w:r>
      </w:fldSimple>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fldSimple w:instr=" REF _Ref86826666 \r \h  \* MERGEFORMAT ">
        <w:r w:rsidR="00B007DA" w:rsidRPr="00B007DA">
          <w:rPr>
            <w:bCs w:val="0"/>
            <w:spacing w:val="-1"/>
            <w:sz w:val="24"/>
            <w:szCs w:val="24"/>
          </w:rPr>
          <w:t>5.3</w:t>
        </w:r>
      </w:fldSimple>
      <w:r w:rsidR="00B71B9D" w:rsidRPr="00D053CF">
        <w:rPr>
          <w:bCs w:val="0"/>
          <w:spacing w:val="-1"/>
          <w:sz w:val="24"/>
          <w:szCs w:val="24"/>
        </w:rPr>
        <w:t>)</w:t>
      </w:r>
      <w:r w:rsidRPr="00D053CF">
        <w:rPr>
          <w:sz w:val="24"/>
          <w:szCs w:val="24"/>
        </w:rPr>
        <w:t xml:space="preserve">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440271072 \r \h  \* MERGEFORMAT ">
        <w:r w:rsidR="00B007DA" w:rsidRPr="00B007DA">
          <w:rPr>
            <w:bCs w:val="0"/>
            <w:sz w:val="24"/>
            <w:szCs w:val="24"/>
          </w:rPr>
          <w:t>5.2</w:t>
        </w:r>
      </w:fldSimple>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fldSimple w:instr=" REF _Ref440271036 \r \h  \* MERGEFORMAT ">
        <w:r w:rsidR="00B007DA" w:rsidRPr="00B007DA">
          <w:rPr>
            <w:bCs w:val="0"/>
            <w:sz w:val="24"/>
            <w:szCs w:val="24"/>
          </w:rPr>
          <w:t>5.4</w:t>
        </w:r>
      </w:fldSimple>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 xml:space="preserve">. В случае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fldSimple w:instr=" REF _Ref55336310 \r \h  \* MERGEFORMAT ">
        <w:r w:rsidR="00B007DA" w:rsidRPr="00B007DA">
          <w:rPr>
            <w:bCs w:val="0"/>
            <w:sz w:val="24"/>
            <w:szCs w:val="24"/>
          </w:rPr>
          <w:t>5.1</w:t>
        </w:r>
      </w:fldSimple>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fldSimple w:instr=" REF _Ref440289953 \r \h  \* MERGEFORMAT ">
        <w:r w:rsidR="00B007DA" w:rsidRPr="00B007DA">
          <w:rPr>
            <w:bCs w:val="0"/>
            <w:sz w:val="24"/>
            <w:szCs w:val="24"/>
          </w:rPr>
          <w:t>3.4.1.3</w:t>
        </w:r>
      </w:fldSimple>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w:t>
      </w:r>
      <w:proofErr w:type="gramStart"/>
      <w:r w:rsidRPr="00D053CF">
        <w:rPr>
          <w:bCs w:val="0"/>
          <w:sz w:val="24"/>
          <w:szCs w:val="24"/>
        </w:rPr>
        <w:t xml:space="preserve">фиксируется в </w:t>
      </w:r>
      <w:r w:rsidR="00B81DED" w:rsidRPr="00D053CF">
        <w:rPr>
          <w:bCs w:val="0"/>
          <w:sz w:val="24"/>
          <w:szCs w:val="24"/>
        </w:rPr>
        <w:t xml:space="preserve">рублях РФ </w:t>
      </w:r>
      <w:r w:rsidRPr="00D053CF">
        <w:rPr>
          <w:bCs w:val="0"/>
          <w:sz w:val="24"/>
          <w:szCs w:val="24"/>
        </w:rPr>
        <w:t>и не подлежит</w:t>
      </w:r>
      <w:proofErr w:type="gramEnd"/>
      <w:r w:rsidRPr="00D053CF">
        <w:rPr>
          <w:bCs w:val="0"/>
          <w:sz w:val="24"/>
          <w:szCs w:val="24"/>
        </w:rPr>
        <w:t xml:space="preserve">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8"/>
    </w:p>
    <w:p w:rsidR="00717F60" w:rsidRPr="00D053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D82CE7">
        <w:rPr>
          <w:b/>
          <w:bCs w:val="0"/>
          <w:sz w:val="24"/>
          <w:szCs w:val="24"/>
          <w:u w:val="single"/>
        </w:rPr>
        <w:t>По Лоту №1:</w:t>
      </w:r>
      <w:r w:rsidR="00717F60" w:rsidRPr="00D82CE7">
        <w:rPr>
          <w:bCs w:val="0"/>
          <w:sz w:val="24"/>
          <w:szCs w:val="24"/>
        </w:rPr>
        <w:t xml:space="preserve"> </w:t>
      </w:r>
      <w:r w:rsidR="00D82CE7" w:rsidRPr="00D82CE7">
        <w:rPr>
          <w:b/>
          <w:sz w:val="24"/>
          <w:szCs w:val="24"/>
        </w:rPr>
        <w:t>395 136,00</w:t>
      </w:r>
      <w:r w:rsidR="00D82CE7" w:rsidRPr="00D82CE7">
        <w:rPr>
          <w:sz w:val="24"/>
          <w:szCs w:val="24"/>
        </w:rPr>
        <w:t xml:space="preserve"> (Триста девяносто пять тысяч сто тридцать шесть) рублей 00 коп. РФ, без учета НДС;</w:t>
      </w:r>
      <w:r w:rsidR="00D82CE7" w:rsidRPr="00D82CE7">
        <w:rPr>
          <w:b/>
          <w:sz w:val="24"/>
          <w:szCs w:val="24"/>
        </w:rPr>
        <w:t xml:space="preserve"> </w:t>
      </w:r>
      <w:r w:rsidR="00D82CE7" w:rsidRPr="00D82CE7">
        <w:rPr>
          <w:sz w:val="24"/>
          <w:szCs w:val="24"/>
        </w:rPr>
        <w:t>НДС составляет</w:t>
      </w:r>
      <w:r w:rsidR="00D82CE7" w:rsidRPr="00D82CE7">
        <w:rPr>
          <w:b/>
          <w:sz w:val="24"/>
          <w:szCs w:val="24"/>
        </w:rPr>
        <w:t xml:space="preserve"> 71 124,48</w:t>
      </w:r>
      <w:r w:rsidR="00D82CE7" w:rsidRPr="00D82CE7">
        <w:rPr>
          <w:sz w:val="24"/>
          <w:szCs w:val="24"/>
        </w:rPr>
        <w:t xml:space="preserve"> (Семьдесят одна тысяча сто двадцать четыре) рубля 48 коп. РФ;</w:t>
      </w:r>
      <w:r w:rsidR="00D82CE7" w:rsidRPr="00D82CE7">
        <w:rPr>
          <w:b/>
          <w:sz w:val="24"/>
          <w:szCs w:val="24"/>
        </w:rPr>
        <w:t xml:space="preserve"> 466 260,48</w:t>
      </w:r>
      <w:r w:rsidR="00D82CE7" w:rsidRPr="00D82CE7">
        <w:rPr>
          <w:sz w:val="24"/>
          <w:szCs w:val="24"/>
        </w:rPr>
        <w:t xml:space="preserve"> (Четыреста шестьдесят шесть тысяч двести</w:t>
      </w:r>
      <w:r w:rsidR="00D82CE7" w:rsidRPr="00DA0D37">
        <w:rPr>
          <w:sz w:val="24"/>
          <w:szCs w:val="24"/>
        </w:rPr>
        <w:t xml:space="preserve"> шестьдесят) рублей 48 коп. РФ, с учетом НДС</w:t>
      </w:r>
      <w:r w:rsidR="00D82CE7">
        <w:rPr>
          <w:sz w:val="24"/>
          <w:szCs w:val="24"/>
        </w:rPr>
        <w:t>.</w:t>
      </w:r>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fldSimple w:instr=" REF _Ref55336310 \r \h  \* MERGEFORMAT ">
        <w:r w:rsidR="00B007DA" w:rsidRPr="00B007DA">
          <w:rPr>
            <w:bCs w:val="0"/>
            <w:sz w:val="24"/>
            <w:szCs w:val="24"/>
          </w:rPr>
          <w:t>5.1</w:t>
        </w:r>
      </w:fldSimple>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fldSimple w:instr=" REF _Ref440271072 \r \h  \* MERGEFORMAT ">
        <w:r w:rsidR="00B007DA" w:rsidRPr="00B007DA">
          <w:rPr>
            <w:bCs w:val="0"/>
            <w:sz w:val="24"/>
            <w:szCs w:val="24"/>
          </w:rPr>
          <w:t>5.2</w:t>
        </w:r>
      </w:fldSimple>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рамках оценочной стадии, предусмотренной  пунктом </w:t>
      </w:r>
      <w:fldSimple w:instr=" REF _Ref306138385 \r \h  \* MERGEFORMAT ">
        <w:r w:rsidR="00B007DA" w:rsidRPr="00B007DA">
          <w:rPr>
            <w:bCs w:val="0"/>
            <w:sz w:val="24"/>
            <w:szCs w:val="24"/>
          </w:rPr>
          <w:t>3.6.4</w:t>
        </w:r>
      </w:fldSimple>
      <w:r w:rsidRPr="00D053CF">
        <w:rPr>
          <w:bCs w:val="0"/>
          <w:sz w:val="24"/>
          <w:szCs w:val="24"/>
        </w:rPr>
        <w:t xml:space="preserve"> настоящей Документации, Закупочная комиссия </w:t>
      </w:r>
      <w:proofErr w:type="gramStart"/>
      <w:r w:rsidRPr="00D053CF">
        <w:rPr>
          <w:bCs w:val="0"/>
          <w:sz w:val="24"/>
          <w:szCs w:val="24"/>
        </w:rPr>
        <w:t>оценивает и сопоставляет</w:t>
      </w:r>
      <w:proofErr w:type="gramEnd"/>
      <w:r w:rsidRPr="00D053CF">
        <w:rPr>
          <w:bCs w:val="0"/>
          <w:sz w:val="24"/>
          <w:szCs w:val="24"/>
        </w:rPr>
        <w:t xml:space="preserve">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 xml:space="preserve">доставкой продукции в адрес Получателей, включая расходы, связанные с </w:t>
      </w:r>
      <w:proofErr w:type="spellStart"/>
      <w:r w:rsidRPr="00FD4E6C">
        <w:rPr>
          <w:bCs w:val="0"/>
          <w:sz w:val="24"/>
          <w:szCs w:val="24"/>
        </w:rPr>
        <w:t>шеф-монтажом</w:t>
      </w:r>
      <w:proofErr w:type="spellEnd"/>
      <w:r w:rsidRPr="00FD4E6C">
        <w:rPr>
          <w:bCs w:val="0"/>
          <w:sz w:val="24"/>
          <w:szCs w:val="24"/>
        </w:rPr>
        <w:t xml:space="preserve"> и </w:t>
      </w:r>
      <w:proofErr w:type="spellStart"/>
      <w:r w:rsidRPr="00FD4E6C">
        <w:rPr>
          <w:bCs w:val="0"/>
          <w:sz w:val="24"/>
          <w:szCs w:val="24"/>
        </w:rPr>
        <w:t>шеф-наладкой</w:t>
      </w:r>
      <w:proofErr w:type="spellEnd"/>
      <w:r w:rsidRPr="00FD4E6C">
        <w:rPr>
          <w:bCs w:val="0"/>
          <w:sz w:val="24"/>
          <w:szCs w:val="24"/>
        </w:rPr>
        <w:t xml:space="preserve">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B007DA">
          <w:rPr>
            <w:bCs w:val="0"/>
            <w:sz w:val="24"/>
            <w:szCs w:val="24"/>
          </w:rPr>
          <w:t>3.11</w:t>
        </w:r>
      </w:fldSimple>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fldSimple w:instr=" REF _Ref440357582 \r \h  \* MERGEFORMAT ">
        <w:r w:rsidR="00B007DA" w:rsidRPr="00B007DA">
          <w:rPr>
            <w:sz w:val="24"/>
            <w:szCs w:val="24"/>
          </w:rPr>
          <w:t>1.1.2</w:t>
        </w:r>
      </w:fldSimple>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fldSimple w:instr=" REF _Ref440271628 \r \h  \* MERGEFORMAT ">
        <w:r w:rsidR="00B007DA" w:rsidRPr="00B007DA">
          <w:rPr>
            <w:bCs w:val="0"/>
            <w:sz w:val="24"/>
            <w:szCs w:val="24"/>
          </w:rPr>
          <w:t>3.3.9</w:t>
        </w:r>
      </w:fldSimple>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fldSimple w:instr=" REF _Ref191386461 \n \h  \* MERGEFORMAT ">
        <w:r w:rsidR="00B007DA" w:rsidRPr="00B007DA">
          <w:rPr>
            <w:bCs w:val="0"/>
            <w:sz w:val="24"/>
            <w:szCs w:val="24"/>
          </w:rPr>
          <w:t>3.3.10</w:t>
        </w:r>
      </w:fldSimple>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w:t>
      </w:r>
      <w:r w:rsidRPr="00D053CF">
        <w:rPr>
          <w:bCs w:val="0"/>
          <w:sz w:val="24"/>
          <w:szCs w:val="24"/>
        </w:rPr>
        <w:lastRenderedPageBreak/>
        <w:t>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proofErr w:type="spellStart"/>
      <w:r w:rsidRPr="00D053CF">
        <w:rPr>
          <w:sz w:val="24"/>
          <w:szCs w:val="24"/>
          <w:lang w:eastAsia="ru-RU"/>
        </w:rPr>
        <w:t>й</w:t>
      </w:r>
      <w:proofErr w:type="spellEnd"/>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proofErr w:type="spellStart"/>
      <w:r w:rsidRPr="00D053CF">
        <w:rPr>
          <w:sz w:val="24"/>
          <w:szCs w:val="24"/>
          <w:lang w:eastAsia="ru-RU"/>
        </w:rPr>
        <w:t>й</w:t>
      </w:r>
      <w:proofErr w:type="spellEnd"/>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w:t>
      </w:r>
      <w:proofErr w:type="spellStart"/>
      <w:r w:rsidR="003E4055" w:rsidRPr="00D053CF">
        <w:rPr>
          <w:sz w:val="24"/>
          <w:szCs w:val="24"/>
        </w:rPr>
        <w:t>аффилированного</w:t>
      </w:r>
      <w:proofErr w:type="spellEnd"/>
      <w:r w:rsidR="003E4055" w:rsidRPr="00D053CF">
        <w:rPr>
          <w:sz w:val="24"/>
          <w:szCs w:val="24"/>
        </w:rPr>
        <w:t xml:space="preserve"> с Участником предприятия (дочернего либо предприятия-учредителя, акционера), при условии, что </w:t>
      </w:r>
      <w:proofErr w:type="spellStart"/>
      <w:r w:rsidR="003E4055" w:rsidRPr="00D053CF">
        <w:rPr>
          <w:sz w:val="24"/>
          <w:szCs w:val="24"/>
        </w:rPr>
        <w:t>аффилированное</w:t>
      </w:r>
      <w:proofErr w:type="spellEnd"/>
      <w:r w:rsidR="003E4055" w:rsidRPr="00D053CF">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003E4055" w:rsidRPr="00D053CF">
        <w:rPr>
          <w:sz w:val="24"/>
          <w:szCs w:val="24"/>
        </w:rPr>
        <w:t>аффилированным</w:t>
      </w:r>
      <w:proofErr w:type="spellEnd"/>
      <w:r w:rsidR="003E4055" w:rsidRPr="00D053CF">
        <w:rPr>
          <w:sz w:val="24"/>
          <w:szCs w:val="24"/>
        </w:rPr>
        <w:t xml:space="preserve">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fldSimple w:instr=" REF _Ref440291364 \r \h  \* MERGEFORMAT ">
        <w:r w:rsidR="00B007DA" w:rsidRPr="00B007DA">
          <w:rPr>
            <w:sz w:val="24"/>
            <w:szCs w:val="24"/>
          </w:rPr>
          <w:t>3.3.8.1</w:t>
        </w:r>
      </w:fldSimple>
      <w:r w:rsidRPr="00D053CF">
        <w:rPr>
          <w:sz w:val="24"/>
          <w:szCs w:val="24"/>
        </w:rPr>
        <w:t>-</w:t>
      </w:r>
      <w:fldSimple w:instr=" REF _Ref303669127 \r \h  \* MERGEFORMAT ">
        <w:r w:rsidR="00B007DA" w:rsidRPr="00B007DA">
          <w:rPr>
            <w:sz w:val="24"/>
            <w:szCs w:val="24"/>
          </w:rPr>
          <w:t>3.3.8.2</w:t>
        </w:r>
      </w:fldSimple>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w:t>
      </w:r>
      <w:r w:rsidRPr="00D053CF">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proofErr w:type="spellStart"/>
      <w:r w:rsidRPr="00D053CF">
        <w:rPr>
          <w:sz w:val="24"/>
          <w:szCs w:val="24"/>
        </w:rPr>
        <w:t>Антикоррупционные</w:t>
      </w:r>
      <w:proofErr w:type="spellEnd"/>
      <w:r w:rsidRPr="00D053CF">
        <w:rPr>
          <w:sz w:val="24"/>
          <w:szCs w:val="24"/>
        </w:rPr>
        <w:t xml:space="preserve">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fldSimple w:instr=" REF _Ref440271964 \r \h  \* MERGEFORMAT ">
        <w:r w:rsidR="00B007DA" w:rsidRPr="00B007DA">
          <w:rPr>
            <w:sz w:val="24"/>
            <w:szCs w:val="24"/>
          </w:rPr>
          <w:t>5.1.3</w:t>
        </w:r>
      </w:fldSimple>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fldSimple w:instr=" REF _Ref440272035 \r \h  \* MERGEFORMAT ">
        <w:r w:rsidR="00B007DA" w:rsidRPr="00B007DA">
          <w:rPr>
            <w:sz w:val="24"/>
            <w:szCs w:val="24"/>
          </w:rPr>
          <w:t>5.7</w:t>
        </w:r>
      </w:fldSimple>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fldSimple w:instr=" REF _Ref440272051 \r \h  \* MERGEFORMAT ">
        <w:r w:rsidR="00B007DA" w:rsidRPr="00B007DA">
          <w:rPr>
            <w:sz w:val="24"/>
            <w:szCs w:val="24"/>
          </w:rPr>
          <w:t>5.8</w:t>
        </w:r>
      </w:fldSimple>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fldSimple w:instr=" REF _Ref440272119 \r \h  \* MERGEFORMAT ">
        <w:r w:rsidR="00B007DA" w:rsidRPr="00B007DA">
          <w:rPr>
            <w:sz w:val="24"/>
            <w:szCs w:val="24"/>
          </w:rPr>
          <w:t>5.6.1</w:t>
        </w:r>
      </w:fldSimple>
      <w:r w:rsidR="009948B4" w:rsidRPr="00D053CF">
        <w:rPr>
          <w:sz w:val="24"/>
          <w:szCs w:val="24"/>
        </w:rPr>
        <w:t>)</w:t>
      </w:r>
      <w:r w:rsidR="00F82225" w:rsidRPr="00D053CF">
        <w:rPr>
          <w:sz w:val="24"/>
          <w:szCs w:val="24"/>
        </w:rPr>
        <w:t>;</w:t>
      </w:r>
      <w:bookmarkEnd w:id="426"/>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fldSimple w:instr=" REF _Ref440272147 \r \h  \* MERGEFORMAT ">
        <w:r w:rsidR="00B007DA" w:rsidRPr="00B007DA">
          <w:rPr>
            <w:sz w:val="24"/>
            <w:szCs w:val="24"/>
          </w:rPr>
          <w:t>5.6.2</w:t>
        </w:r>
      </w:fldSimple>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предпринимательства в Российской Федерации»</w:t>
      </w:r>
      <w:r w:rsidR="00043152" w:rsidRPr="00D053CF">
        <w:rPr>
          <w:sz w:val="24"/>
          <w:szCs w:val="24"/>
        </w:rPr>
        <w:t>)</w:t>
      </w:r>
      <w:r w:rsidR="00286F30" w:rsidRPr="00D053CF">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w:t>
      </w:r>
      <w:proofErr w:type="gramStart"/>
      <w:r w:rsidR="00286F30" w:rsidRPr="00D053CF">
        <w:rPr>
          <w:sz w:val="24"/>
          <w:szCs w:val="24"/>
        </w:rPr>
        <w:t>,</w:t>
      </w:r>
      <w:proofErr w:type="gramEnd"/>
      <w:r w:rsidR="00286F30" w:rsidRPr="00D053CF">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fldSimple w:instr=" REF _Ref440272274 \r \h  \* MERGEFORMAT ">
        <w:r w:rsidR="00B007DA" w:rsidRPr="00B007DA">
          <w:rPr>
            <w:sz w:val="24"/>
            <w:szCs w:val="24"/>
          </w:rPr>
          <w:t>5.9</w:t>
        </w:r>
      </w:fldSimple>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fldSimple w:instr=" REF _Ref465675151 \r \h  \* MERGEFORMAT ">
        <w:r w:rsidR="00F91CA3" w:rsidRPr="00F91CA3">
          <w:rPr>
            <w:sz w:val="24"/>
            <w:szCs w:val="24"/>
          </w:rPr>
          <w:t>3.11.2</w:t>
        </w:r>
      </w:fldSimple>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В случае</w:t>
      </w:r>
      <w:proofErr w:type="gramStart"/>
      <w:r w:rsidRPr="00D053CF">
        <w:rPr>
          <w:bCs w:val="0"/>
          <w:sz w:val="24"/>
          <w:szCs w:val="24"/>
        </w:rPr>
        <w:t>,</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w:t>
      </w:r>
      <w:proofErr w:type="gramStart"/>
      <w:r w:rsidRPr="00D053CF">
        <w:rPr>
          <w:sz w:val="24"/>
          <w:szCs w:val="24"/>
        </w:rPr>
        <w:t>предоставляет аналогичные документы</w:t>
      </w:r>
      <w:proofErr w:type="gramEnd"/>
      <w:r w:rsidRPr="00D053CF">
        <w:rPr>
          <w:sz w:val="24"/>
          <w:szCs w:val="24"/>
        </w:rPr>
        <w:t xml:space="preserve">.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 xml:space="preserve">ей) данной  продукции.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w:t>
      </w:r>
      <w:r w:rsidRPr="00D053CF">
        <w:rPr>
          <w:sz w:val="24"/>
          <w:szCs w:val="24"/>
        </w:rPr>
        <w:lastRenderedPageBreak/>
        <w:t xml:space="preserve">документаций сроки, проведение </w:t>
      </w:r>
      <w:proofErr w:type="spellStart"/>
      <w:r w:rsidRPr="00D053CF">
        <w:rPr>
          <w:sz w:val="24"/>
          <w:szCs w:val="24"/>
        </w:rPr>
        <w:t>шеф-монтажа</w:t>
      </w:r>
      <w:proofErr w:type="spellEnd"/>
      <w:r w:rsidRPr="00D053CF">
        <w:rPr>
          <w:sz w:val="24"/>
          <w:szCs w:val="24"/>
        </w:rPr>
        <w:t xml:space="preserve"> и/или </w:t>
      </w:r>
      <w:proofErr w:type="spellStart"/>
      <w:r w:rsidRPr="00D053CF">
        <w:rPr>
          <w:sz w:val="24"/>
          <w:szCs w:val="24"/>
        </w:rPr>
        <w:t>шеф-наладки</w:t>
      </w:r>
      <w:proofErr w:type="spellEnd"/>
      <w:r w:rsidRPr="00D053CF">
        <w:rPr>
          <w:sz w:val="24"/>
          <w:szCs w:val="24"/>
        </w:rPr>
        <w:t>,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fldSimple w:instr=" REF _Ref191386482 \r \h  \* MERGEFORMAT ">
        <w:r w:rsidR="00B007DA" w:rsidRPr="00B007DA">
          <w:rPr>
            <w:bCs w:val="0"/>
            <w:sz w:val="24"/>
            <w:szCs w:val="24"/>
          </w:rPr>
          <w:t>3.3.8.1</w:t>
        </w:r>
      </w:fldSimple>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fldSimple w:instr=" REF _Ref191386407 \r \h  \* MERGEFORMAT ">
        <w:r w:rsidR="00B007DA" w:rsidRPr="00B007DA">
          <w:rPr>
            <w:bCs w:val="0"/>
            <w:sz w:val="24"/>
            <w:szCs w:val="24"/>
          </w:rPr>
          <w:t>3.3.8</w:t>
        </w:r>
      </w:fldSimple>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76526B">
        <w:fldChar w:fldCharType="begin"/>
      </w:r>
      <w:r w:rsidR="004B3109">
        <w:rPr>
          <w:bCs w:val="0"/>
          <w:sz w:val="24"/>
          <w:szCs w:val="24"/>
        </w:rPr>
        <w:instrText xml:space="preserve"> REF _Ref303669127 \r \h </w:instrText>
      </w:r>
      <w:r w:rsidR="0076526B">
        <w:fldChar w:fldCharType="separate"/>
      </w:r>
      <w:r w:rsidR="00B007DA">
        <w:rPr>
          <w:bCs w:val="0"/>
          <w:sz w:val="24"/>
          <w:szCs w:val="24"/>
        </w:rPr>
        <w:t>3.3.8.2</w:t>
      </w:r>
      <w:r w:rsidR="0076526B">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 xml:space="preserve">соглашение не должно изменяться без одобрения Организатора запроса </w:t>
      </w:r>
      <w:r w:rsidRPr="00D053CF">
        <w:rPr>
          <w:bCs w:val="0"/>
          <w:sz w:val="24"/>
          <w:szCs w:val="24"/>
        </w:rPr>
        <w:lastRenderedPageBreak/>
        <w:t>предложений и Заказчика.</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D053CF">
        <w:rPr>
          <w:bCs w:val="0"/>
          <w:sz w:val="24"/>
          <w:szCs w:val="24"/>
        </w:rPr>
        <w:t>подп</w:t>
      </w:r>
      <w:proofErr w:type="spellEnd"/>
      <w:r w:rsidRPr="00D053CF">
        <w:rPr>
          <w:bCs w:val="0"/>
          <w:sz w:val="24"/>
          <w:szCs w:val="24"/>
        </w:rPr>
        <w:t xml:space="preserve">. </w:t>
      </w:r>
      <w:fldSimple w:instr=" REF _Ref307563248 \r \h  \* MERGEFORMAT ">
        <w:r w:rsidR="00B007DA" w:rsidRPr="00B007DA">
          <w:rPr>
            <w:bCs w:val="0"/>
            <w:sz w:val="24"/>
            <w:szCs w:val="24"/>
            <w:lang w:val="en-US"/>
          </w:rPr>
          <w:t>a</w:t>
        </w:r>
        <w:r w:rsidR="00B007DA" w:rsidRPr="00773E05">
          <w:rPr>
            <w:bCs w:val="0"/>
            <w:sz w:val="24"/>
            <w:szCs w:val="24"/>
          </w:rPr>
          <w:t>)</w:t>
        </w:r>
      </w:fldSimple>
      <w:r w:rsidRPr="00D053CF">
        <w:rPr>
          <w:bCs w:val="0"/>
          <w:sz w:val="24"/>
          <w:szCs w:val="24"/>
        </w:rPr>
        <w:t xml:space="preserve">- </w:t>
      </w:r>
      <w:fldSimple w:instr=" REF _Ref307563262 \r \h  \* MERGEFORMAT ">
        <w:r w:rsidR="00B007DA" w:rsidRPr="00B007DA">
          <w:rPr>
            <w:bCs w:val="0"/>
            <w:sz w:val="24"/>
            <w:szCs w:val="24"/>
            <w:lang w:val="en-US"/>
          </w:rPr>
          <w:t>g</w:t>
        </w:r>
        <w:r w:rsidR="00B007DA" w:rsidRPr="00773E05">
          <w:rPr>
            <w:bCs w:val="0"/>
            <w:sz w:val="24"/>
            <w:szCs w:val="24"/>
          </w:rPr>
          <w:t>)</w:t>
        </w:r>
      </w:fldSimple>
      <w:r w:rsidRPr="00D053CF">
        <w:rPr>
          <w:bCs w:val="0"/>
          <w:sz w:val="24"/>
          <w:szCs w:val="24"/>
        </w:rPr>
        <w:t xml:space="preserve">п. </w:t>
      </w:r>
      <w:fldSimple w:instr=" REF _Ref306032591 \r \h  \* MERGEFORMAT ">
        <w:r w:rsidR="00B007DA" w:rsidRPr="00B007DA">
          <w:rPr>
            <w:bCs w:val="0"/>
            <w:sz w:val="24"/>
            <w:szCs w:val="24"/>
          </w:rPr>
          <w:t>3.3.10.4</w:t>
        </w:r>
      </w:fldSimple>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 xml:space="preserve">Любое юридическое лицо (индивидуальный предприниматель), физическое лицо </w:t>
      </w:r>
      <w:proofErr w:type="gramStart"/>
      <w:r w:rsidRPr="00D053CF">
        <w:rPr>
          <w:sz w:val="24"/>
          <w:szCs w:val="24"/>
        </w:rPr>
        <w:t>может участвовать только в одном объединении и не имеет</w:t>
      </w:r>
      <w:proofErr w:type="gramEnd"/>
      <w:r w:rsidRPr="00D053CF">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fldSimple w:instr=" REF _Ref303669127 \r \h  \* MERGEFORMAT ">
        <w:r w:rsidR="00B007DA" w:rsidRPr="00B007DA">
          <w:rPr>
            <w:bCs w:val="0"/>
            <w:sz w:val="24"/>
            <w:szCs w:val="24"/>
          </w:rPr>
          <w:t>3.3.8.2</w:t>
        </w:r>
      </w:fldSimple>
      <w:r w:rsidR="00717F60" w:rsidRPr="00D053CF">
        <w:rPr>
          <w:bCs w:val="0"/>
          <w:sz w:val="24"/>
          <w:szCs w:val="24"/>
        </w:rPr>
        <w:t>)</w:t>
      </w:r>
      <w:r w:rsidR="005A37E7" w:rsidRPr="00D053CF">
        <w:rPr>
          <w:bCs w:val="0"/>
          <w:sz w:val="24"/>
          <w:szCs w:val="24"/>
        </w:rPr>
        <w:t xml:space="preserve">. </w:t>
      </w:r>
      <w:proofErr w:type="gramStart"/>
      <w:r w:rsidR="005A37E7" w:rsidRPr="00D053CF">
        <w:rPr>
          <w:bCs w:val="0"/>
          <w:sz w:val="24"/>
          <w:szCs w:val="24"/>
        </w:rPr>
        <w:t xml:space="preserve">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76526B">
        <w:fldChar w:fldCharType="begin"/>
      </w:r>
      <w:r w:rsidR="0076526B">
        <w:instrText xml:space="preserve"> REF _Ref465332160 \r \h  \* MERGEFORMAT </w:instrText>
      </w:r>
      <w:r w:rsidR="0076526B">
        <w:fldChar w:fldCharType="separate"/>
      </w:r>
      <w:proofErr w:type="spellStart"/>
      <w:r w:rsidR="00B007DA">
        <w:rPr>
          <w:sz w:val="24"/>
          <w:szCs w:val="24"/>
        </w:rPr>
        <w:t>и</w:t>
      </w:r>
      <w:proofErr w:type="spellEnd"/>
      <w:r w:rsidR="00B007DA">
        <w:rPr>
          <w:sz w:val="24"/>
          <w:szCs w:val="24"/>
        </w:rPr>
        <w:t>)</w:t>
      </w:r>
      <w:r w:rsidR="0076526B">
        <w:fldChar w:fldCharType="end"/>
      </w:r>
      <w:r w:rsidR="005A37E7" w:rsidRPr="00D053CF">
        <w:rPr>
          <w:sz w:val="24"/>
          <w:szCs w:val="24"/>
        </w:rPr>
        <w:t xml:space="preserve"> п. </w:t>
      </w:r>
      <w:fldSimple w:instr=" REF _Ref306005578 \r \h  \* MERGEFORMAT ">
        <w:r w:rsidR="00B007DA" w:rsidRPr="00B007DA">
          <w:rPr>
            <w:sz w:val="24"/>
            <w:szCs w:val="24"/>
          </w:rPr>
          <w:t>3.3.8.3</w:t>
        </w:r>
      </w:fldSimple>
      <w:r w:rsidR="005A37E7" w:rsidRPr="00D053CF">
        <w:rPr>
          <w:sz w:val="24"/>
          <w:szCs w:val="24"/>
        </w:rPr>
        <w:t>, подаются Лидером коллективного участника</w:t>
      </w:r>
      <w:r w:rsidR="00717F60" w:rsidRPr="00D053CF">
        <w:rPr>
          <w:bCs w:val="0"/>
          <w:sz w:val="24"/>
          <w:szCs w:val="24"/>
        </w:rPr>
        <w:t>;</w:t>
      </w:r>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w:t>
      </w:r>
      <w:proofErr w:type="gramStart"/>
      <w:r w:rsidR="00AD3EBC" w:rsidRPr="00D053CF">
        <w:rPr>
          <w:bCs w:val="0"/>
          <w:sz w:val="24"/>
          <w:szCs w:val="24"/>
        </w:rPr>
        <w:t>подготавливается и подается</w:t>
      </w:r>
      <w:proofErr w:type="gramEnd"/>
      <w:r w:rsidR="00AD3EBC" w:rsidRPr="00D053CF">
        <w:rPr>
          <w:bCs w:val="0"/>
          <w:sz w:val="24"/>
          <w:szCs w:val="24"/>
        </w:rPr>
        <w:t xml:space="preserve">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fldSimple w:instr=" REF _Ref440272510 \r \h  \* MERGEFORMAT ">
        <w:r w:rsidR="00B007DA" w:rsidRPr="00B007DA">
          <w:rPr>
            <w:bCs w:val="0"/>
            <w:sz w:val="24"/>
            <w:szCs w:val="24"/>
          </w:rPr>
          <w:t>5.10</w:t>
        </w:r>
      </w:fldSimple>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fldSimple w:instr=" REF _Ref440291364 \r \h  \* MERGEFORMAT ">
        <w:r w:rsidR="00B007DA" w:rsidRPr="00B007DA">
          <w:rPr>
            <w:bCs w:val="0"/>
            <w:sz w:val="24"/>
            <w:szCs w:val="24"/>
          </w:rPr>
          <w:t>3.3.8.1</w:t>
        </w:r>
      </w:fldSimple>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D053CF">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если в тексте ответа не будет указано иное. В случае</w:t>
      </w:r>
      <w:proofErr w:type="gramStart"/>
      <w:r w:rsidRPr="00D053CF">
        <w:rPr>
          <w:bCs w:val="0"/>
          <w:iCs/>
          <w:sz w:val="24"/>
          <w:szCs w:val="24"/>
        </w:rPr>
        <w:t>,</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fldSimple w:instr=" REF _Ref440969644 \r \h  \* MERGEFORMAT ">
        <w:r w:rsidR="00B007DA" w:rsidRPr="00B007DA">
          <w:rPr>
            <w:bCs w:val="0"/>
            <w:iCs/>
            <w:sz w:val="24"/>
            <w:szCs w:val="24"/>
          </w:rPr>
          <w:t>3.3.12</w:t>
        </w:r>
      </w:fldSimple>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fldSimple w:instr=" REF _Ref440289401 \r \h  \* MERGEFORMAT ">
        <w:r w:rsidR="00B007DA" w:rsidRPr="00B007DA">
          <w:rPr>
            <w:bCs w:val="0"/>
            <w:iCs/>
            <w:sz w:val="24"/>
            <w:szCs w:val="24"/>
          </w:rPr>
          <w:t>3.3.13</w:t>
        </w:r>
      </w:fldSimple>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82CE7"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формат: один файл – один документ). При этом сканироваться документы должны после того, как они будут оформлены в соответствии с </w:t>
      </w:r>
      <w:r w:rsidRPr="00D82CE7">
        <w:rPr>
          <w:bCs w:val="0"/>
          <w:sz w:val="24"/>
          <w:szCs w:val="24"/>
        </w:rPr>
        <w:t xml:space="preserve">требованиями, указанными в настоящей Документации по запросу предложений. Размещение </w:t>
      </w:r>
      <w:r w:rsidR="00D77DCB" w:rsidRPr="00D82CE7">
        <w:rPr>
          <w:bCs w:val="0"/>
          <w:sz w:val="24"/>
          <w:szCs w:val="24"/>
        </w:rPr>
        <w:t xml:space="preserve">электронных </w:t>
      </w:r>
      <w:r w:rsidRPr="00D82CE7">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82CE7">
        <w:rPr>
          <w:bCs w:val="0"/>
          <w:sz w:val="24"/>
          <w:szCs w:val="24"/>
        </w:rPr>
        <w:t>Заявк</w:t>
      </w:r>
      <w:r w:rsidR="00717F60" w:rsidRPr="00D82CE7">
        <w:rPr>
          <w:bCs w:val="0"/>
          <w:sz w:val="24"/>
          <w:szCs w:val="24"/>
        </w:rPr>
        <w:t xml:space="preserve">и на ЭТП могут быть поданы до </w:t>
      </w:r>
      <w:r w:rsidR="002B5044" w:rsidRPr="00D82CE7">
        <w:rPr>
          <w:b/>
          <w:bCs w:val="0"/>
          <w:sz w:val="24"/>
          <w:szCs w:val="24"/>
        </w:rPr>
        <w:t xml:space="preserve">12 часов 00 минут </w:t>
      </w:r>
      <w:r w:rsidR="00D82CE7" w:rsidRPr="00D82CE7">
        <w:rPr>
          <w:b/>
          <w:bCs w:val="0"/>
          <w:sz w:val="24"/>
          <w:szCs w:val="24"/>
        </w:rPr>
        <w:t>03</w:t>
      </w:r>
      <w:r w:rsidR="002B5044" w:rsidRPr="00D82CE7">
        <w:rPr>
          <w:b/>
          <w:bCs w:val="0"/>
          <w:sz w:val="24"/>
          <w:szCs w:val="24"/>
        </w:rPr>
        <w:t xml:space="preserve"> </w:t>
      </w:r>
      <w:r w:rsidR="00D82CE7" w:rsidRPr="00D82CE7">
        <w:rPr>
          <w:b/>
          <w:bCs w:val="0"/>
          <w:sz w:val="24"/>
          <w:szCs w:val="24"/>
        </w:rPr>
        <w:t>апреля</w:t>
      </w:r>
      <w:r w:rsidR="002B5044" w:rsidRPr="00D82CE7">
        <w:rPr>
          <w:b/>
          <w:bCs w:val="0"/>
          <w:sz w:val="24"/>
          <w:szCs w:val="24"/>
        </w:rPr>
        <w:t xml:space="preserve"> 201</w:t>
      </w:r>
      <w:r w:rsidR="00773E05" w:rsidRPr="00D82CE7">
        <w:rPr>
          <w:b/>
          <w:bCs w:val="0"/>
          <w:sz w:val="24"/>
          <w:szCs w:val="24"/>
        </w:rPr>
        <w:t>7</w:t>
      </w:r>
      <w:r w:rsidR="002B5044" w:rsidRPr="00D053CF">
        <w:rPr>
          <w:b/>
          <w:bCs w:val="0"/>
          <w:sz w:val="24"/>
          <w:szCs w:val="24"/>
        </w:rPr>
        <w:t xml:space="preserve"> года</w:t>
      </w:r>
      <w:r w:rsidR="009E28D8" w:rsidRPr="00D053CF">
        <w:rPr>
          <w:b/>
          <w:bCs w:val="0"/>
          <w:sz w:val="24"/>
          <w:szCs w:val="24"/>
        </w:rPr>
        <w:t xml:space="preserve">, </w:t>
      </w:r>
      <w:r w:rsidR="009E28D8" w:rsidRPr="00D053CF">
        <w:rPr>
          <w:bCs w:val="0"/>
          <w:sz w:val="24"/>
          <w:szCs w:val="24"/>
        </w:rPr>
        <w:t xml:space="preserve">при этом предложенная Участником в Письме о подаче оферты </w:t>
      </w:r>
      <w:r w:rsidR="009E28D8" w:rsidRPr="00D053CF">
        <w:rPr>
          <w:bCs w:val="0"/>
          <w:spacing w:val="-2"/>
          <w:sz w:val="24"/>
          <w:szCs w:val="24"/>
        </w:rPr>
        <w:t>(под</w:t>
      </w:r>
      <w:r w:rsidR="009E28D8" w:rsidRPr="00D053CF">
        <w:rPr>
          <w:bCs w:val="0"/>
          <w:sz w:val="24"/>
          <w:szCs w:val="24"/>
        </w:rPr>
        <w:t xml:space="preserve">раздел </w:t>
      </w:r>
      <w:fldSimple w:instr=" REF _Ref55336310 \r \h  \* MERGEFORMAT ">
        <w:r w:rsidR="00B007DA" w:rsidRPr="00B007DA">
          <w:rPr>
            <w:bCs w:val="0"/>
            <w:sz w:val="24"/>
            <w:szCs w:val="24"/>
          </w:rPr>
          <w:t>5.1</w:t>
        </w:r>
      </w:fldSimple>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После наступления даты и времени завершения срока подачи Заявок Участниками (п. </w:t>
      </w:r>
      <w:fldSimple w:instr=" REF _Ref440289953 \r \h  \* MERGEFORMAT ">
        <w:r w:rsidR="00B007DA" w:rsidRPr="00B007DA">
          <w:rPr>
            <w:bCs w:val="0"/>
            <w:sz w:val="24"/>
            <w:szCs w:val="24"/>
          </w:rPr>
          <w:t>3.4.1.3</w:t>
        </w:r>
      </w:fldSimple>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fldSimple w:instr=" REF _Ref440289953 \r \h  \* MERGEFORMAT ">
        <w:r w:rsidR="00B007DA" w:rsidRPr="00B007DA">
          <w:rPr>
            <w:bCs w:val="0"/>
            <w:sz w:val="24"/>
            <w:szCs w:val="24"/>
          </w:rPr>
          <w:t>3.4.1.3</w:t>
        </w:r>
      </w:fldSimple>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fldSimple w:instr=" REF _Ref440289953 \r \h  \* MERGEFORMAT ">
        <w:r w:rsidR="00B007DA" w:rsidRPr="00B007DA">
          <w:rPr>
            <w:bCs w:val="0"/>
            <w:sz w:val="24"/>
            <w:szCs w:val="24"/>
          </w:rPr>
          <w:t>3.4.1.3</w:t>
        </w:r>
      </w:fldSimple>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B007DA" w:rsidRPr="00B007DA">
          <w:rPr>
            <w:sz w:val="24"/>
            <w:szCs w:val="24"/>
          </w:rPr>
          <w:t>3.3.1.6</w:t>
        </w:r>
      </w:fldSimple>
      <w:r w:rsidRPr="00D053CF">
        <w:rPr>
          <w:sz w:val="24"/>
          <w:szCs w:val="24"/>
        </w:rPr>
        <w:t xml:space="preserve">, </w:t>
      </w:r>
      <w:fldSimple w:instr=" REF _Ref195087786 \r \h  \* MERGEFORMAT ">
        <w:r w:rsidR="00B007DA" w:rsidRPr="00B007DA">
          <w:rPr>
            <w:sz w:val="24"/>
            <w:szCs w:val="24"/>
          </w:rPr>
          <w:t>3.3.1.7</w:t>
        </w:r>
      </w:fldSimple>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w:t>
      </w:r>
      <w:proofErr w:type="gramStart"/>
      <w:r w:rsidRPr="00D053CF">
        <w:rPr>
          <w:bCs w:val="0"/>
          <w:sz w:val="24"/>
          <w:szCs w:val="24"/>
        </w:rPr>
        <w:t>является строго конфиденциальной и не подлежит</w:t>
      </w:r>
      <w:proofErr w:type="gramEnd"/>
      <w:r w:rsidRPr="00D053CF">
        <w:rPr>
          <w:bCs w:val="0"/>
          <w:sz w:val="24"/>
          <w:szCs w:val="24"/>
        </w:rPr>
        <w:t xml:space="preserve">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fldSimple w:instr=" REF _Ref93089454 \n \h  \* MERGEFORMAT ">
        <w:r w:rsidR="00B007DA" w:rsidRPr="00B007DA">
          <w:rPr>
            <w:bCs w:val="0"/>
            <w:sz w:val="24"/>
            <w:szCs w:val="24"/>
          </w:rPr>
          <w:t>3.6.2</w:t>
        </w:r>
      </w:fldSimple>
      <w:r w:rsidRPr="00D053CF">
        <w:rPr>
          <w:bCs w:val="0"/>
          <w:sz w:val="24"/>
          <w:szCs w:val="24"/>
        </w:rPr>
        <w:t xml:space="preserve">), проведение (при необходимости) переговоров (пункт </w:t>
      </w:r>
      <w:fldSimple w:instr=" REF _Ref303670674 \n \h  \* MERGEFORMAT ">
        <w:r w:rsidR="00B007DA" w:rsidRPr="00B007DA">
          <w:rPr>
            <w:bCs w:val="0"/>
            <w:sz w:val="24"/>
            <w:szCs w:val="24"/>
          </w:rPr>
          <w:t>3.6.3</w:t>
        </w:r>
      </w:fldSimple>
      <w:r w:rsidRPr="00D053CF">
        <w:rPr>
          <w:bCs w:val="0"/>
          <w:sz w:val="24"/>
          <w:szCs w:val="24"/>
        </w:rPr>
        <w:t>) и оценочную стадию (пункт</w:t>
      </w:r>
      <w:r w:rsidR="007F3FB7" w:rsidRPr="00D053CF">
        <w:rPr>
          <w:bCs w:val="0"/>
          <w:sz w:val="24"/>
          <w:szCs w:val="24"/>
        </w:rPr>
        <w:t xml:space="preserve"> </w:t>
      </w:r>
      <w:fldSimple w:instr=" REF _Ref306138385 \r \h  \* MERGEFORMAT ">
        <w:r w:rsidR="00B007DA" w:rsidRPr="00B007DA">
          <w:rPr>
            <w:bCs w:val="0"/>
            <w:sz w:val="24"/>
            <w:szCs w:val="24"/>
          </w:rPr>
          <w:t>3.6.4</w:t>
        </w:r>
      </w:fldSimple>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lastRenderedPageBreak/>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lastRenderedPageBreak/>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 xml:space="preserve">рамках оценочной стадии Закупочная комиссия </w:t>
      </w:r>
      <w:proofErr w:type="gramStart"/>
      <w:r w:rsidRPr="00D053CF">
        <w:rPr>
          <w:sz w:val="24"/>
          <w:szCs w:val="24"/>
        </w:rPr>
        <w:t>оценивает и сопоставляет</w:t>
      </w:r>
      <w:proofErr w:type="gramEnd"/>
      <w:r w:rsidRPr="00D053CF">
        <w:rPr>
          <w:sz w:val="24"/>
          <w:szCs w:val="24"/>
        </w:rPr>
        <w:t xml:space="preserve">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D11933" w:rsidRPr="003C6D0A">
          <w:rPr>
            <w:sz w:val="24"/>
            <w:szCs w:val="24"/>
          </w:rPr>
          <w:t>3.8</w:t>
        </w:r>
      </w:fldSimple>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w:t>
      </w:r>
      <w:r w:rsidR="007813AA" w:rsidRPr="00D053CF">
        <w:rPr>
          <w:iCs/>
          <w:sz w:val="24"/>
          <w:szCs w:val="24"/>
        </w:rPr>
        <w:lastRenderedPageBreak/>
        <w:t xml:space="preserve">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fldSimple w:instr=" REF _Ref465849801 \r \h  \* MERGEFORMAT ">
        <w:r w:rsidR="00B007DA" w:rsidRPr="00B007DA">
          <w:rPr>
            <w:iCs/>
            <w:sz w:val="24"/>
            <w:szCs w:val="24"/>
            <w:lang w:eastAsia="ru-RU"/>
          </w:rPr>
          <w:t>3.7.9</w:t>
        </w:r>
      </w:fldSimple>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B007DA" w:rsidRPr="00B007DA">
          <w:rPr>
            <w:iCs/>
            <w:sz w:val="24"/>
            <w:szCs w:val="24"/>
            <w:lang w:eastAsia="ru-RU"/>
          </w:rPr>
          <w:t>3.7.3</w:t>
        </w:r>
      </w:fldSimple>
      <w:r w:rsidRPr="00D053CF">
        <w:rPr>
          <w:iCs/>
          <w:sz w:val="24"/>
          <w:szCs w:val="24"/>
          <w:lang w:eastAsia="ru-RU"/>
        </w:rPr>
        <w:t xml:space="preserve"> - </w:t>
      </w:r>
      <w:fldSimple w:instr=" REF _Ref306353005 \r \h  \* MERGEFORMAT ">
        <w:r w:rsidR="00B007DA" w:rsidRPr="00B007DA">
          <w:rPr>
            <w:iCs/>
            <w:sz w:val="24"/>
            <w:szCs w:val="24"/>
            <w:lang w:eastAsia="ru-RU"/>
          </w:rPr>
          <w:t>3.7.5</w:t>
        </w:r>
      </w:fldSimple>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007DA" w:rsidRPr="00F91CA3">
          <w:rPr>
            <w:sz w:val="24"/>
            <w:szCs w:val="24"/>
          </w:rPr>
          <w:t>3.11</w:t>
        </w:r>
      </w:fldSimple>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fldSimple w:instr=" REF _Ref468805718 \r \h  \* MERGEFORMAT ">
        <w:r w:rsidR="00B007DA" w:rsidRPr="00F91CA3">
          <w:rPr>
            <w:sz w:val="24"/>
            <w:szCs w:val="24"/>
          </w:rPr>
          <w:t>3.7.8</w:t>
        </w:r>
      </w:fldSimple>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fldSimple w:instr=" REF _Ref465675151 \r \h  \* MERGEFORMAT ">
        <w:r w:rsidR="00F91CA3" w:rsidRPr="00F91CA3">
          <w:rPr>
            <w:sz w:val="24"/>
            <w:szCs w:val="24"/>
          </w:rPr>
          <w:t>3.11.2</w:t>
        </w:r>
      </w:fldSimple>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F91CA3" w:rsidRPr="003C6D0A">
          <w:rPr>
            <w:sz w:val="24"/>
            <w:szCs w:val="24"/>
          </w:rPr>
          <w:t>3.11.2</w:t>
        </w:r>
      </w:fldSimple>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 xml:space="preserve">приоритет продукции (товаров) российского происхождения при осуществлении закупок продукции (товаров) путем проведения закупочных процедур, по </w:t>
      </w:r>
      <w:r w:rsidRPr="003C6D0A">
        <w:rPr>
          <w:sz w:val="24"/>
          <w:szCs w:val="24"/>
        </w:rPr>
        <w:lastRenderedPageBreak/>
        <w:t>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fldSimple w:instr=" REF _Ref303251044 \r \h  \* MERGEFORMAT ">
        <w:r w:rsidRPr="003C6D0A">
          <w:rPr>
            <w:rFonts w:ascii="Times New Roman" w:hAnsi="Times New Roman" w:cs="Times New Roman"/>
            <w:sz w:val="24"/>
            <w:szCs w:val="24"/>
          </w:rPr>
          <w:t>3.10</w:t>
        </w:r>
      </w:fldSimple>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w:t>
      </w:r>
      <w:proofErr w:type="spellStart"/>
      <w:r w:rsidRPr="003C6D0A">
        <w:rPr>
          <w:rFonts w:ascii="Times New Roman" w:hAnsi="Times New Roman" w:cs="Times New Roman"/>
          <w:sz w:val="24"/>
          <w:szCs w:val="24"/>
        </w:rPr>
        <w:t>нач</w:t>
      </w:r>
      <w:proofErr w:type="spellEnd"/>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3C6D0A">
        <w:rPr>
          <w:rFonts w:ascii="Times New Roman" w:hAnsi="Times New Roman" w:cs="Times New Roman"/>
          <w:sz w:val="24"/>
          <w:szCs w:val="24"/>
        </w:rPr>
        <w:t>нач</w:t>
      </w:r>
      <w:proofErr w:type="spellEnd"/>
      <w:r w:rsidRPr="003C6D0A">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lastRenderedPageBreak/>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proofErr w:type="spellStart"/>
      <w:r w:rsidRPr="003C6D0A">
        <w:rPr>
          <w:sz w:val="24"/>
          <w:szCs w:val="24"/>
          <w:lang w:val="en-US"/>
        </w:rPr>
        <w:t>K</w:t>
      </w:r>
      <w:r w:rsidRPr="003C6D0A">
        <w:rPr>
          <w:i/>
          <w:sz w:val="24"/>
          <w:szCs w:val="24"/>
          <w:lang w:val="en-US"/>
        </w:rPr>
        <w:t>i</w:t>
      </w:r>
      <w:proofErr w:type="spellEnd"/>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w:t>
      </w:r>
      <w:proofErr w:type="spellStart"/>
      <w:r w:rsidRPr="003C6D0A">
        <w:rPr>
          <w:sz w:val="24"/>
          <w:szCs w:val="24"/>
        </w:rPr>
        <w:t>нач</w:t>
      </w:r>
      <w:proofErr w:type="spellEnd"/>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w:t>
      </w:r>
      <w:proofErr w:type="spellStart"/>
      <w:r w:rsidRPr="003C6D0A">
        <w:rPr>
          <w:sz w:val="24"/>
          <w:szCs w:val="24"/>
        </w:rPr>
        <w:t>нач</w:t>
      </w:r>
      <w:proofErr w:type="spellEnd"/>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w:t>
      </w:r>
      <w:proofErr w:type="spellStart"/>
      <w:r w:rsidRPr="003C6D0A">
        <w:rPr>
          <w:sz w:val="24"/>
          <w:szCs w:val="24"/>
        </w:rPr>
        <w:t>нач</w:t>
      </w:r>
      <w:proofErr w:type="spellEnd"/>
      <w:r w:rsidRPr="003C6D0A">
        <w:rPr>
          <w:sz w:val="24"/>
          <w:szCs w:val="24"/>
        </w:rPr>
        <w:t xml:space="preserve">.(макс),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w:t>
      </w:r>
      <w:proofErr w:type="spellStart"/>
      <w:r w:rsidRPr="003C6D0A">
        <w:rPr>
          <w:sz w:val="24"/>
          <w:szCs w:val="24"/>
        </w:rPr>
        <w:t>нач</w:t>
      </w:r>
      <w:proofErr w:type="spellEnd"/>
      <w:r w:rsidRPr="003C6D0A">
        <w:rPr>
          <w:sz w:val="24"/>
          <w:szCs w:val="24"/>
        </w:rPr>
        <w:t xml:space="preserve">.(макс) – начальная (максимальная) цена Договора (лота) (п. </w:t>
      </w:r>
      <w:fldSimple w:instr=" REF _Ref472416470 \r \h  \* MERGEFORMAT ">
        <w:r w:rsidRPr="003C6D0A">
          <w:rPr>
            <w:sz w:val="24"/>
            <w:szCs w:val="24"/>
          </w:rPr>
          <w:t>3.3.7.1</w:t>
        </w:r>
      </w:fldSimple>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Решение Закупочной комиссии оформляется протоколом заседания </w:t>
      </w:r>
      <w:r w:rsidRPr="00D053CF">
        <w:rPr>
          <w:sz w:val="24"/>
          <w:szCs w:val="24"/>
        </w:rPr>
        <w:lastRenderedPageBreak/>
        <w:t>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proofErr w:type="gramStart"/>
      <w:r w:rsidRPr="00D053CF">
        <w:rPr>
          <w:bCs w:val="0"/>
          <w:sz w:val="24"/>
          <w:szCs w:val="24"/>
          <w:lang w:eastAsia="ru-RU"/>
        </w:rPr>
        <w:t>,</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fldSimple w:instr=" REF _Ref468805747 \r \h  \* MERGEFORMAT ">
        <w:r w:rsidR="00B007DA" w:rsidRPr="00F91CA3">
          <w:rPr>
            <w:rFonts w:eastAsia="Times New Roman,Italic"/>
            <w:iCs/>
            <w:sz w:val="24"/>
            <w:szCs w:val="24"/>
          </w:rPr>
          <w:t>3.3.7</w:t>
        </w:r>
      </w:fldSimple>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lastRenderedPageBreak/>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fldSimple w:instr=" REF _Ref465675151 \r \h  \* MERGEFORMAT ">
        <w:r w:rsidR="00F91CA3" w:rsidRPr="007310E1">
          <w:rPr>
            <w:rFonts w:eastAsia="Times New Roman,Italic"/>
            <w:bCs/>
            <w:iCs/>
            <w:sz w:val="24"/>
            <w:szCs w:val="24"/>
          </w:rPr>
          <w:t>3.11.2</w:t>
        </w:r>
      </w:fldSimple>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fldSimple w:instr=" REF _Ref468805797 \r \h  \* MERGEFORMAT ">
        <w:r w:rsidR="00F91CA3">
          <w:rPr>
            <w:rFonts w:eastAsia="Times New Roman,Italic"/>
            <w:bCs/>
            <w:iCs/>
            <w:sz w:val="24"/>
            <w:szCs w:val="24"/>
          </w:rPr>
          <w:t>3.6.2.5</w:t>
        </w:r>
      </w:fldSimple>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fldSimple w:instr=" REF _Ref465437572 \r \h  \* MERGEFORMAT ">
        <w:r w:rsidR="00F91CA3" w:rsidRPr="007310E1">
          <w:rPr>
            <w:sz w:val="24"/>
            <w:szCs w:val="24"/>
          </w:rPr>
          <w:t>3.13.2</w:t>
        </w:r>
      </w:fldSimple>
      <w:r w:rsidRPr="007310E1">
        <w:rPr>
          <w:sz w:val="24"/>
          <w:szCs w:val="24"/>
        </w:rPr>
        <w:t>-</w:t>
      </w:r>
      <w:fldSimple w:instr=" REF _Ref472417478 \r \h  \* MERGEFORMAT ">
        <w:r w:rsidR="00F91CA3" w:rsidRPr="007310E1">
          <w:rPr>
            <w:sz w:val="24"/>
            <w:szCs w:val="24"/>
          </w:rPr>
          <w:t>3.13.4</w:t>
        </w:r>
      </w:fldSimple>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sz w:val="24"/>
          <w:szCs w:val="24"/>
        </w:rPr>
        <w:t>В случае</w:t>
      </w:r>
      <w:proofErr w:type="gramStart"/>
      <w:r w:rsidRPr="00F91CA3">
        <w:rPr>
          <w:sz w:val="24"/>
          <w:szCs w:val="24"/>
        </w:rPr>
        <w:t>,</w:t>
      </w:r>
      <w:proofErr w:type="gramEnd"/>
      <w:r w:rsidRPr="00F91CA3">
        <w:rPr>
          <w:sz w:val="24"/>
          <w:szCs w:val="24"/>
        </w:rPr>
        <w:t xml:space="preserve">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fldSimple w:instr=" REF _Ref465437572 \r \h  \* MERGEFORMAT ">
        <w:r w:rsidR="00F91CA3" w:rsidRPr="007310E1">
          <w:rPr>
            <w:sz w:val="24"/>
            <w:szCs w:val="24"/>
          </w:rPr>
          <w:t>3.13.2</w:t>
        </w:r>
      </w:fldSimple>
      <w:r w:rsidR="00F91CA3" w:rsidRPr="007310E1">
        <w:rPr>
          <w:sz w:val="24"/>
          <w:szCs w:val="24"/>
        </w:rPr>
        <w:t>-</w:t>
      </w:r>
      <w:fldSimple w:instr=" REF _Ref472417478 \r \h  \* MERGEFORMAT ">
        <w:r w:rsidR="00F91CA3" w:rsidRPr="007310E1">
          <w:rPr>
            <w:sz w:val="24"/>
            <w:szCs w:val="24"/>
          </w:rPr>
          <w:t>3.13.4</w:t>
        </w:r>
      </w:fldSimple>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lastRenderedPageBreak/>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fldSimple w:instr=" REF _Ref465670219 \r \h  \* MERGEFORMAT ">
        <w:r w:rsidR="00B007DA" w:rsidRPr="00F91CA3">
          <w:rPr>
            <w:sz w:val="24"/>
            <w:szCs w:val="24"/>
          </w:rPr>
          <w:t>3.11</w:t>
        </w:r>
      </w:fldSimple>
      <w:r w:rsidRPr="00F91CA3">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F91CA3" w:rsidRPr="00F91CA3">
          <w:rPr>
            <w:b/>
            <w:bCs w:val="0"/>
            <w:sz w:val="24"/>
            <w:szCs w:val="24"/>
          </w:rPr>
          <w:t>3.13.2</w:t>
        </w:r>
      </w:fldSimple>
      <w:r w:rsidRPr="00F91CA3">
        <w:rPr>
          <w:sz w:val="24"/>
          <w:szCs w:val="24"/>
        </w:rPr>
        <w:t>-</w:t>
      </w:r>
      <w:fldSimple w:instr=" REF _Ref472417478 \r \h  \* MERGEFORMAT ">
        <w:r w:rsidR="00F91CA3">
          <w:rPr>
            <w:b/>
            <w:sz w:val="24"/>
            <w:szCs w:val="24"/>
          </w:rPr>
          <w:t>3.13.4</w:t>
        </w:r>
      </w:fldSimple>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fldSimple w:instr=" REF _Ref294695546 \r \h  \* MERGEFORMAT ">
        <w:r w:rsidR="00B007DA" w:rsidRPr="00B007DA">
          <w:rPr>
            <w:bCs w:val="0"/>
            <w:sz w:val="24"/>
            <w:szCs w:val="24"/>
          </w:rPr>
          <w:t xml:space="preserve"> 1.2.6 </w:t>
        </w:r>
      </w:fldSimple>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fldSimple w:instr=" REF _Ref294695403 \n \h  \* MERGEFORMAT ">
        <w:r w:rsidR="00B007DA" w:rsidRPr="00B007DA">
          <w:rPr>
            <w:bCs w:val="0"/>
            <w:sz w:val="24"/>
            <w:szCs w:val="24"/>
          </w:rPr>
          <w:t>3.12.3</w:t>
        </w:r>
      </w:fldSimple>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76526B">
        <w:rPr>
          <w:bCs w:val="0"/>
          <w:sz w:val="24"/>
          <w:szCs w:val="24"/>
        </w:rPr>
        <w:fldChar w:fldCharType="begin"/>
      </w:r>
      <w:r w:rsidR="00F91CA3">
        <w:rPr>
          <w:bCs w:val="0"/>
          <w:sz w:val="24"/>
          <w:szCs w:val="24"/>
        </w:rPr>
        <w:instrText xml:space="preserve"> REF _Ref472417616 \r \h </w:instrText>
      </w:r>
      <w:r w:rsidR="0076526B">
        <w:rPr>
          <w:bCs w:val="0"/>
          <w:sz w:val="24"/>
          <w:szCs w:val="24"/>
        </w:rPr>
      </w:r>
      <w:r w:rsidR="0076526B">
        <w:rPr>
          <w:bCs w:val="0"/>
          <w:sz w:val="24"/>
          <w:szCs w:val="24"/>
        </w:rPr>
        <w:fldChar w:fldCharType="separate"/>
      </w:r>
      <w:r w:rsidR="00F91CA3">
        <w:rPr>
          <w:bCs w:val="0"/>
          <w:sz w:val="24"/>
          <w:szCs w:val="24"/>
        </w:rPr>
        <w:t>3.13</w:t>
      </w:r>
      <w:r w:rsidR="0076526B">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fldSimple w:instr=" REF _Ref466909528 \r \h  \* MERGEFORMAT ">
        <w:r w:rsidR="00B007DA" w:rsidRPr="003C6D0A">
          <w:rPr>
            <w:sz w:val="24"/>
            <w:szCs w:val="24"/>
          </w:rPr>
          <w:t>3.3.8.9</w:t>
        </w:r>
      </w:fldSimple>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fldSimple w:instr=" REF _Ref468805899 \r \h  \* MERGEFORMAT ">
        <w:r w:rsidR="00B007DA" w:rsidRPr="003C6D0A">
          <w:rPr>
            <w:sz w:val="24"/>
            <w:szCs w:val="24"/>
          </w:rPr>
          <w:t>3.12.5</w:t>
        </w:r>
      </w:fldSimple>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Pr="003C6D0A">
          <w:rPr>
            <w:sz w:val="24"/>
            <w:szCs w:val="24"/>
          </w:rPr>
          <w:t>3.8</w:t>
        </w:r>
      </w:fldSimple>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w:t>
      </w:r>
      <w:r w:rsidRPr="003C6D0A">
        <w:rPr>
          <w:sz w:val="24"/>
          <w:szCs w:val="24"/>
        </w:rPr>
        <w:lastRenderedPageBreak/>
        <w:t xml:space="preserve">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fldSimple w:instr=" REF _Ref440272931 \r \h  \* MERGEFORMAT ">
        <w:r w:rsidR="00B007DA" w:rsidRPr="003C6D0A">
          <w:rPr>
            <w:sz w:val="24"/>
            <w:szCs w:val="24"/>
          </w:rPr>
          <w:t>2</w:t>
        </w:r>
      </w:fldSimple>
      <w:r w:rsidRPr="003C6D0A">
        <w:rPr>
          <w:sz w:val="24"/>
          <w:szCs w:val="24"/>
        </w:rPr>
        <w:t>)</w:t>
      </w:r>
      <w:r w:rsidRPr="003C6D0A">
        <w:rPr>
          <w:color w:val="7030A0"/>
          <w:sz w:val="24"/>
          <w:szCs w:val="24"/>
        </w:rPr>
        <w:t xml:space="preserve"> </w:t>
      </w:r>
      <w:r w:rsidRPr="003C6D0A">
        <w:rPr>
          <w:sz w:val="24"/>
          <w:szCs w:val="24"/>
        </w:rPr>
        <w:t xml:space="preserve">и подпункте </w:t>
      </w:r>
      <w:fldSimple w:instr=" REF _Ref465437572 \r \h  \* MERGEFORMAT ">
        <w:r w:rsidR="00B007DA" w:rsidRPr="003C6D0A">
          <w:rPr>
            <w:sz w:val="24"/>
            <w:szCs w:val="24"/>
          </w:rPr>
          <w:t>3.13.2</w:t>
        </w:r>
      </w:fldSimple>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D82CE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fldSimple w:instr=" REF _Ref468974799 \r \h  \* MERGEFORMAT ">
        <w:r w:rsidR="00B007DA" w:rsidRPr="00B007DA">
          <w:rPr>
            <w:sz w:val="24"/>
            <w:szCs w:val="24"/>
          </w:rPr>
          <w:t>3.13.3.1</w:t>
        </w:r>
      </w:fldSimple>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w:t>
      </w:r>
      <w:r w:rsidRPr="00D82CE7">
        <w:rPr>
          <w:sz w:val="24"/>
          <w:szCs w:val="24"/>
        </w:rPr>
        <w:t xml:space="preserve">исполнения обязательств </w:t>
      </w:r>
      <w:r w:rsidR="009D2353" w:rsidRPr="00D82CE7">
        <w:rPr>
          <w:sz w:val="24"/>
          <w:szCs w:val="24"/>
        </w:rPr>
        <w:t>Поставщика</w:t>
      </w:r>
      <w:proofErr w:type="gramEnd"/>
      <w:r w:rsidR="009D2353" w:rsidRPr="00D82CE7">
        <w:rPr>
          <w:sz w:val="24"/>
          <w:szCs w:val="24"/>
        </w:rPr>
        <w:t xml:space="preserve"> </w:t>
      </w:r>
      <w:r w:rsidRPr="00D82CE7">
        <w:rPr>
          <w:sz w:val="24"/>
          <w:szCs w:val="24"/>
        </w:rPr>
        <w:t xml:space="preserve">по Договору, осуществляется </w:t>
      </w:r>
      <w:r w:rsidR="00742CB4" w:rsidRPr="00D82CE7">
        <w:rPr>
          <w:bCs/>
          <w:sz w:val="24"/>
          <w:szCs w:val="24"/>
        </w:rPr>
        <w:t>Участником/Победителем</w:t>
      </w:r>
      <w:r w:rsidRPr="00D82CE7">
        <w:rPr>
          <w:sz w:val="24"/>
          <w:szCs w:val="24"/>
        </w:rPr>
        <w:t xml:space="preserve">. Условия и содержание обеспечения исполнения обязательств </w:t>
      </w:r>
      <w:r w:rsidR="009D2353" w:rsidRPr="00D82CE7">
        <w:rPr>
          <w:sz w:val="24"/>
          <w:szCs w:val="24"/>
        </w:rPr>
        <w:t xml:space="preserve">Поставщика </w:t>
      </w:r>
      <w:r w:rsidRPr="00D82CE7">
        <w:rPr>
          <w:sz w:val="24"/>
          <w:szCs w:val="24"/>
        </w:rPr>
        <w:t xml:space="preserve">по Договору, а также сроки возврата обеспечения устанавливаются на основании проекта Договора (раздел </w:t>
      </w:r>
      <w:fldSimple w:instr=" REF _Ref440272931 \r \h  \* MERGEFORMAT ">
        <w:r w:rsidR="00B007DA" w:rsidRPr="00D82CE7">
          <w:t>2</w:t>
        </w:r>
      </w:fldSimple>
      <w:r w:rsidRPr="00D82CE7">
        <w:rPr>
          <w:sz w:val="24"/>
          <w:szCs w:val="24"/>
        </w:rPr>
        <w:t xml:space="preserve">) с учетом требований, изложенных в подпункте </w:t>
      </w:r>
      <w:fldSimple w:instr=" REF _Ref465437572 \r \h  \* MERGEFORMAT ">
        <w:r w:rsidR="00B007DA" w:rsidRPr="00D82CE7">
          <w:rPr>
            <w:sz w:val="24"/>
            <w:szCs w:val="24"/>
          </w:rPr>
          <w:t>3.13.2</w:t>
        </w:r>
      </w:fldSimple>
      <w:r w:rsidRPr="00D82CE7">
        <w:rPr>
          <w:sz w:val="24"/>
          <w:szCs w:val="24"/>
        </w:rPr>
        <w:t xml:space="preserve">, а также на этапе </w:t>
      </w:r>
      <w:proofErr w:type="spellStart"/>
      <w:r w:rsidRPr="00D82CE7">
        <w:rPr>
          <w:sz w:val="24"/>
          <w:szCs w:val="24"/>
        </w:rPr>
        <w:t>преддговорных</w:t>
      </w:r>
      <w:proofErr w:type="spellEnd"/>
      <w:r w:rsidRPr="00D82CE7">
        <w:rPr>
          <w:sz w:val="24"/>
          <w:szCs w:val="24"/>
        </w:rPr>
        <w:t xml:space="preserve"> переговоров (п. </w:t>
      </w:r>
      <w:fldSimple w:instr=" REF _Ref468805820 \r \h  \* MERGEFORMAT ">
        <w:r w:rsidR="00B007DA" w:rsidRPr="00D82CE7">
          <w:rPr>
            <w:sz w:val="24"/>
            <w:szCs w:val="24"/>
          </w:rPr>
          <w:t>3.12</w:t>
        </w:r>
      </w:fldSimple>
      <w:r w:rsidRPr="00D82CE7">
        <w:rPr>
          <w:sz w:val="24"/>
          <w:szCs w:val="24"/>
        </w:rPr>
        <w:t>).</w:t>
      </w:r>
    </w:p>
    <w:p w:rsidR="00A222A8" w:rsidRPr="00D82CE7"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D82CE7">
        <w:rPr>
          <w:sz w:val="24"/>
          <w:szCs w:val="24"/>
        </w:rPr>
        <w:t>Реквизиты Заказчика:</w:t>
      </w:r>
      <w:bookmarkEnd w:id="662"/>
    </w:p>
    <w:p w:rsidR="00A222A8" w:rsidRPr="00D82CE7" w:rsidRDefault="00A222A8" w:rsidP="00FD4E6C">
      <w:pPr>
        <w:pStyle w:val="aff6"/>
        <w:numPr>
          <w:ilvl w:val="0"/>
          <w:numId w:val="0"/>
        </w:numPr>
        <w:snapToGrid w:val="0"/>
        <w:spacing w:line="240" w:lineRule="auto"/>
        <w:ind w:left="2160"/>
        <w:rPr>
          <w:sz w:val="24"/>
          <w:szCs w:val="24"/>
          <w:u w:val="single"/>
        </w:rPr>
      </w:pPr>
      <w:r w:rsidRPr="00D82CE7">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D82CE7"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D82CE7">
        <w:rPr>
          <w:sz w:val="24"/>
          <w:szCs w:val="24"/>
        </w:rPr>
        <w:t>ИНН/КПП: 6901067107/997450001</w:t>
      </w:r>
    </w:p>
    <w:p w:rsidR="00A222A8" w:rsidRPr="00D82CE7" w:rsidRDefault="00A222A8" w:rsidP="00A222A8">
      <w:pPr>
        <w:pStyle w:val="aff6"/>
        <w:numPr>
          <w:ilvl w:val="0"/>
          <w:numId w:val="0"/>
        </w:numPr>
        <w:tabs>
          <w:tab w:val="left" w:pos="2127"/>
        </w:tabs>
        <w:spacing w:line="240" w:lineRule="auto"/>
        <w:ind w:left="2847"/>
      </w:pPr>
      <w:proofErr w:type="spellStart"/>
      <w:proofErr w:type="gramStart"/>
      <w:r w:rsidRPr="00D82CE7">
        <w:rPr>
          <w:sz w:val="24"/>
          <w:szCs w:val="24"/>
        </w:rPr>
        <w:t>р</w:t>
      </w:r>
      <w:proofErr w:type="spellEnd"/>
      <w:proofErr w:type="gramEnd"/>
      <w:r w:rsidRPr="00D82CE7">
        <w:rPr>
          <w:sz w:val="24"/>
          <w:szCs w:val="24"/>
        </w:rPr>
        <w:t>/с: 40702810000000019885 в ПАО РОСБАНК</w:t>
      </w:r>
    </w:p>
    <w:p w:rsidR="00A222A8" w:rsidRPr="00D82CE7" w:rsidRDefault="00A222A8" w:rsidP="00A222A8">
      <w:pPr>
        <w:pStyle w:val="aff6"/>
        <w:numPr>
          <w:ilvl w:val="0"/>
          <w:numId w:val="0"/>
        </w:numPr>
        <w:tabs>
          <w:tab w:val="left" w:pos="2127"/>
        </w:tabs>
        <w:spacing w:line="240" w:lineRule="auto"/>
        <w:ind w:left="2847"/>
      </w:pPr>
      <w:r w:rsidRPr="00D82CE7">
        <w:rPr>
          <w:sz w:val="24"/>
          <w:szCs w:val="24"/>
        </w:rPr>
        <w:t>БИК: 044525256</w:t>
      </w:r>
    </w:p>
    <w:p w:rsidR="00A222A8" w:rsidRPr="00D82CE7" w:rsidRDefault="00A222A8" w:rsidP="00A222A8">
      <w:pPr>
        <w:pStyle w:val="aff6"/>
        <w:numPr>
          <w:ilvl w:val="0"/>
          <w:numId w:val="0"/>
        </w:numPr>
        <w:tabs>
          <w:tab w:val="left" w:pos="2127"/>
        </w:tabs>
        <w:spacing w:line="240" w:lineRule="auto"/>
        <w:ind w:left="2847"/>
      </w:pPr>
      <w:r w:rsidRPr="00D82CE7">
        <w:rPr>
          <w:sz w:val="24"/>
          <w:szCs w:val="24"/>
        </w:rPr>
        <w:t>к/с: 30101810000000000256</w:t>
      </w:r>
    </w:p>
    <w:p w:rsidR="003D5C97" w:rsidRPr="00D82CE7"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D82CE7">
        <w:rPr>
          <w:sz w:val="24"/>
          <w:szCs w:val="24"/>
        </w:rPr>
        <w:t xml:space="preserve">Непредставление обеспечения исполнения обязательств </w:t>
      </w:r>
      <w:r w:rsidR="009D2353" w:rsidRPr="00D82CE7">
        <w:rPr>
          <w:sz w:val="24"/>
          <w:szCs w:val="24"/>
        </w:rPr>
        <w:t xml:space="preserve">Поставщика </w:t>
      </w:r>
      <w:r w:rsidRPr="00D82CE7">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D82CE7">
        <w:rPr>
          <w:sz w:val="24"/>
          <w:szCs w:val="24"/>
        </w:rPr>
        <w:t xml:space="preserve"> </w:t>
      </w:r>
      <w:fldSimple w:instr=" REF _Ref468805929 \r \h  \* MERGEFORMAT ">
        <w:r w:rsidR="00F91CA3" w:rsidRPr="00D82CE7">
          <w:rPr>
            <w:sz w:val="24"/>
            <w:szCs w:val="24"/>
          </w:rPr>
          <w:t>3.12.6</w:t>
        </w:r>
      </w:fldSimple>
      <w:r w:rsidRPr="00D82CE7">
        <w:rPr>
          <w:sz w:val="24"/>
          <w:szCs w:val="24"/>
        </w:rPr>
        <w:t>.</w:t>
      </w:r>
      <w:bookmarkEnd w:id="663"/>
      <w:bookmarkEnd w:id="664"/>
    </w:p>
    <w:p w:rsidR="00932C0A" w:rsidRPr="00D82CE7"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82CE7">
        <w:t xml:space="preserve">Уведомление о результатах </w:t>
      </w:r>
      <w:bookmarkEnd w:id="665"/>
      <w:bookmarkEnd w:id="666"/>
      <w:r w:rsidRPr="00D82CE7">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82CE7">
        <w:rPr>
          <w:bCs w:val="0"/>
          <w:sz w:val="24"/>
          <w:szCs w:val="24"/>
          <w:lang w:eastAsia="ru-RU"/>
        </w:rPr>
        <w:t>3.1</w:t>
      </w:r>
      <w:r w:rsidR="00B007DA" w:rsidRPr="00D82CE7">
        <w:rPr>
          <w:bCs w:val="0"/>
          <w:sz w:val="24"/>
          <w:szCs w:val="24"/>
          <w:lang w:eastAsia="ru-RU"/>
        </w:rPr>
        <w:t>4</w:t>
      </w:r>
      <w:r w:rsidRPr="00D82CE7">
        <w:rPr>
          <w:bCs w:val="0"/>
          <w:sz w:val="24"/>
          <w:szCs w:val="24"/>
          <w:lang w:eastAsia="ru-RU"/>
        </w:rPr>
        <w:t>.1</w:t>
      </w:r>
      <w:r w:rsidRPr="00D82CE7">
        <w:rPr>
          <w:bCs w:val="0"/>
          <w:sz w:val="24"/>
          <w:szCs w:val="24"/>
          <w:lang w:eastAsia="ru-RU"/>
        </w:rPr>
        <w:tab/>
      </w:r>
      <w:r w:rsidR="00ED5C7C" w:rsidRPr="00D82CE7">
        <w:rPr>
          <w:bCs w:val="0"/>
          <w:sz w:val="24"/>
          <w:szCs w:val="24"/>
          <w:lang w:eastAsia="ru-RU"/>
        </w:rPr>
        <w:t>Организатор запроса предложений не позднее 3 рабочих</w:t>
      </w:r>
      <w:r w:rsidR="00ED5C7C" w:rsidRPr="00D053CF">
        <w:rPr>
          <w:bCs w:val="0"/>
          <w:sz w:val="24"/>
          <w:szCs w:val="24"/>
          <w:lang w:eastAsia="ru-RU"/>
        </w:rPr>
        <w:t xml:space="preserve">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fldSimple w:instr=" REF _Ref191386085 \r \h  \* MERGEFORMAT ">
        <w:r w:rsidR="00B007DA" w:rsidRPr="00B007DA">
          <w:rPr>
            <w:iCs/>
            <w:sz w:val="24"/>
            <w:szCs w:val="24"/>
          </w:rPr>
          <w:t>1.1.1</w:t>
        </w:r>
      </w:fldSimple>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D053CF">
        <w:rPr>
          <w:bCs w:val="0"/>
          <w:sz w:val="24"/>
          <w:szCs w:val="24"/>
          <w:lang w:eastAsia="ru-RU"/>
        </w:rPr>
        <w:lastRenderedPageBreak/>
        <w:t>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82CE7" w:rsidRDefault="002B5044" w:rsidP="0021751A">
      <w:pPr>
        <w:pStyle w:val="2"/>
        <w:ind w:left="1701" w:hanging="1134"/>
      </w:pPr>
      <w:bookmarkStart w:id="730" w:name="_Toc423421726"/>
      <w:bookmarkStart w:id="731" w:name="_Ref450652998"/>
      <w:bookmarkStart w:id="732" w:name="_Toc472416893"/>
      <w:r w:rsidRPr="00D82CE7">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D82CE7"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82CE7">
        <w:rPr>
          <w:b w:val="0"/>
          <w:szCs w:val="24"/>
        </w:rPr>
        <w:t>Техническ</w:t>
      </w:r>
      <w:r w:rsidR="003776BB" w:rsidRPr="00D82CE7">
        <w:rPr>
          <w:b w:val="0"/>
          <w:szCs w:val="24"/>
        </w:rPr>
        <w:t>о</w:t>
      </w:r>
      <w:proofErr w:type="gramStart"/>
      <w:r w:rsidR="003776BB" w:rsidRPr="00D82CE7">
        <w:rPr>
          <w:b w:val="0"/>
          <w:szCs w:val="24"/>
        </w:rPr>
        <w:t>е(</w:t>
      </w:r>
      <w:proofErr w:type="spellStart"/>
      <w:proofErr w:type="gramEnd"/>
      <w:r w:rsidRPr="00D82CE7">
        <w:rPr>
          <w:b w:val="0"/>
          <w:szCs w:val="24"/>
        </w:rPr>
        <w:t>ие</w:t>
      </w:r>
      <w:proofErr w:type="spellEnd"/>
      <w:r w:rsidR="003776BB" w:rsidRPr="00D82CE7">
        <w:rPr>
          <w:b w:val="0"/>
          <w:szCs w:val="24"/>
        </w:rPr>
        <w:t>)</w:t>
      </w:r>
      <w:r w:rsidRPr="00D82CE7">
        <w:rPr>
          <w:b w:val="0"/>
          <w:szCs w:val="24"/>
        </w:rPr>
        <w:t xml:space="preserve"> задани</w:t>
      </w:r>
      <w:r w:rsidR="003776BB" w:rsidRPr="00D82CE7">
        <w:rPr>
          <w:b w:val="0"/>
          <w:szCs w:val="24"/>
        </w:rPr>
        <w:t>е(</w:t>
      </w:r>
      <w:r w:rsidRPr="00D82CE7">
        <w:rPr>
          <w:b w:val="0"/>
          <w:szCs w:val="24"/>
        </w:rPr>
        <w:t>я</w:t>
      </w:r>
      <w:r w:rsidR="003776BB" w:rsidRPr="00D82CE7">
        <w:rPr>
          <w:b w:val="0"/>
          <w:szCs w:val="24"/>
        </w:rPr>
        <w:t>)</w:t>
      </w:r>
      <w:r w:rsidRPr="00D82CE7">
        <w:rPr>
          <w:b w:val="0"/>
          <w:szCs w:val="24"/>
        </w:rPr>
        <w:t xml:space="preserve"> </w:t>
      </w:r>
      <w:r w:rsidR="00A154B7" w:rsidRPr="00D82CE7">
        <w:rPr>
          <w:b w:val="0"/>
          <w:szCs w:val="24"/>
        </w:rPr>
        <w:t xml:space="preserve">по Лоту №1 (подраздел </w:t>
      </w:r>
      <w:fldSimple w:instr=" REF _Ref440275279 \r \h  \* MERGEFORMAT ">
        <w:r w:rsidR="00B007DA" w:rsidRPr="00D82CE7">
          <w:rPr>
            <w:b w:val="0"/>
            <w:szCs w:val="24"/>
          </w:rPr>
          <w:t>1.1.5</w:t>
        </w:r>
      </w:fldSimple>
      <w:r w:rsidR="00A154B7" w:rsidRPr="00D82CE7">
        <w:rPr>
          <w:b w:val="0"/>
          <w:szCs w:val="24"/>
        </w:rPr>
        <w:t>)</w:t>
      </w:r>
      <w:r w:rsidRPr="00D82CE7">
        <w:rPr>
          <w:b w:val="0"/>
          <w:szCs w:val="24"/>
        </w:rPr>
        <w:t xml:space="preserve"> изложен</w:t>
      </w:r>
      <w:r w:rsidR="00F463E8" w:rsidRPr="00D82CE7">
        <w:rPr>
          <w:b w:val="0"/>
          <w:szCs w:val="24"/>
        </w:rPr>
        <w:t>о(</w:t>
      </w:r>
      <w:proofErr w:type="spellStart"/>
      <w:r w:rsidRPr="00D82CE7">
        <w:rPr>
          <w:b w:val="0"/>
          <w:szCs w:val="24"/>
        </w:rPr>
        <w:t>ы</w:t>
      </w:r>
      <w:proofErr w:type="spellEnd"/>
      <w:r w:rsidR="00F463E8" w:rsidRPr="00D82CE7">
        <w:rPr>
          <w:b w:val="0"/>
          <w:szCs w:val="24"/>
        </w:rPr>
        <w:t>)</w:t>
      </w:r>
      <w:r w:rsidRPr="00D82CE7">
        <w:rPr>
          <w:b w:val="0"/>
          <w:szCs w:val="24"/>
        </w:rPr>
        <w:t xml:space="preserve"> в Приложении №1, которое является неотъемлемым приложением к настоящей документации и предоставляется </w:t>
      </w:r>
      <w:r w:rsidR="0021751A" w:rsidRPr="00D82CE7">
        <w:rPr>
          <w:b w:val="0"/>
          <w:szCs w:val="24"/>
        </w:rPr>
        <w:t>Участник</w:t>
      </w:r>
      <w:r w:rsidRPr="00D82CE7">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053CF" w:rsidRDefault="002B5044" w:rsidP="0021751A">
      <w:pPr>
        <w:pStyle w:val="2"/>
        <w:ind w:left="1701" w:hanging="1134"/>
      </w:pPr>
      <w:bookmarkStart w:id="753" w:name="_Ref194832984"/>
      <w:bookmarkStart w:id="754" w:name="_Ref197686508"/>
      <w:bookmarkStart w:id="755" w:name="_Toc423421727"/>
      <w:bookmarkStart w:id="756" w:name="_Toc472416896"/>
      <w:r w:rsidRPr="00D053CF">
        <w:t>Требование к поставляемой продукции</w:t>
      </w:r>
      <w:bookmarkEnd w:id="753"/>
      <w:bookmarkEnd w:id="754"/>
      <w:bookmarkEnd w:id="755"/>
      <w:bookmarkEnd w:id="756"/>
    </w:p>
    <w:p w:rsidR="002B5044" w:rsidRPr="00D053CF"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053CF"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w:t>
      </w:r>
      <w:proofErr w:type="spellStart"/>
      <w:r w:rsidR="003776BB" w:rsidRPr="00D053CF">
        <w:rPr>
          <w:b w:val="0"/>
          <w:szCs w:val="24"/>
          <w:lang w:eastAsia="ru-RU"/>
        </w:rPr>
        <w:t>й</w:t>
      </w:r>
      <w:proofErr w:type="spellEnd"/>
      <w:r w:rsidR="003776BB" w:rsidRPr="00D053CF">
        <w:rPr>
          <w:b w:val="0"/>
          <w:szCs w:val="24"/>
          <w:lang w:eastAsia="ru-RU"/>
        </w:rPr>
        <w:t>),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w:t>
      </w:r>
      <w:proofErr w:type="spellStart"/>
      <w:r w:rsidR="003776BB" w:rsidRPr="00D053CF">
        <w:rPr>
          <w:b w:val="0"/>
          <w:szCs w:val="24"/>
          <w:lang w:eastAsia="ru-RU"/>
        </w:rPr>
        <w:t>й</w:t>
      </w:r>
      <w:proofErr w:type="spellEnd"/>
      <w:r w:rsidR="003776BB" w:rsidRPr="00D053CF">
        <w:rPr>
          <w:b w:val="0"/>
          <w:szCs w:val="24"/>
          <w:lang w:eastAsia="ru-RU"/>
        </w:rPr>
        <w:t>) Закупочная комиссия отклонит Заявку Участника</w:t>
      </w:r>
      <w:r w:rsidRPr="00D053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053CF" w:rsidRDefault="002B5044" w:rsidP="0021751A">
      <w:pPr>
        <w:pStyle w:val="2"/>
        <w:ind w:left="1701" w:hanging="1134"/>
      </w:pPr>
      <w:bookmarkStart w:id="800" w:name="_Ref247513861"/>
      <w:bookmarkStart w:id="801" w:name="_Toc423421728"/>
      <w:bookmarkStart w:id="802" w:name="_Toc472416899"/>
      <w:r w:rsidRPr="00D053CF">
        <w:t xml:space="preserve">Требование к </w:t>
      </w:r>
      <w:r w:rsidR="0021751A" w:rsidRPr="00D053CF">
        <w:t>Участник</w:t>
      </w:r>
      <w:r w:rsidRPr="00D053CF">
        <w:t>у</w:t>
      </w:r>
      <w:bookmarkEnd w:id="777"/>
      <w:bookmarkEnd w:id="778"/>
      <w:bookmarkEnd w:id="779"/>
      <w:r w:rsidRPr="00D053CF">
        <w:t>.</w:t>
      </w:r>
      <w:bookmarkEnd w:id="800"/>
      <w:bookmarkEnd w:id="801"/>
      <w:bookmarkEnd w:id="802"/>
    </w:p>
    <w:p w:rsidR="002B5044" w:rsidRPr="00D053CF"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053CF">
        <w:rPr>
          <w:b w:val="0"/>
          <w:szCs w:val="24"/>
        </w:rPr>
        <w:t>Участник</w:t>
      </w:r>
      <w:r w:rsidR="0094713A" w:rsidRPr="00D053CF">
        <w:rPr>
          <w:b w:val="0"/>
          <w:szCs w:val="24"/>
        </w:rPr>
        <w:t>ом оборудования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fldSimple w:instr=" REF _Ref86826666 \r \h  \* MERGEFORMAT ">
        <w:r w:rsidR="00B007DA" w:rsidRPr="00B007DA">
          <w:rPr>
            <w:b w:val="0"/>
            <w:szCs w:val="24"/>
          </w:rPr>
          <w:t>5.3</w:t>
        </w:r>
      </w:fldSimple>
      <w:r w:rsidRPr="00D053CF">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053CF"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fldSimple w:instr=" REF _Ref86826666 \r \h  \* MERGEFORMAT ">
        <w:r w:rsidR="00B007DA" w:rsidRPr="00B007DA">
          <w:rPr>
            <w:b w:val="0"/>
            <w:szCs w:val="24"/>
          </w:rPr>
          <w:t>5.3</w:t>
        </w:r>
      </w:fldSimple>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053CF"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053CF">
        <w:t>Иные требования</w:t>
      </w:r>
      <w:bookmarkEnd w:id="844"/>
      <w:bookmarkEnd w:id="845"/>
      <w:bookmarkEnd w:id="846"/>
      <w:bookmarkEnd w:id="847"/>
      <w:bookmarkEnd w:id="848"/>
    </w:p>
    <w:p w:rsidR="008F28AA" w:rsidRPr="00D053CF"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9"/>
      <w:bookmarkEnd w:id="850"/>
      <w:bookmarkEnd w:id="851"/>
      <w:bookmarkEnd w:id="852"/>
      <w:bookmarkEnd w:id="853"/>
      <w:bookmarkEnd w:id="854"/>
    </w:p>
    <w:p w:rsidR="00A549DD" w:rsidRPr="00D053CF"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D053CF">
        <w:rPr>
          <w:b w:val="0"/>
          <w:szCs w:val="24"/>
        </w:rPr>
        <w:t>В случае</w:t>
      </w:r>
      <w:proofErr w:type="gramStart"/>
      <w:r w:rsidRPr="00D053CF">
        <w:rPr>
          <w:b w:val="0"/>
          <w:szCs w:val="24"/>
        </w:rPr>
        <w:t>,</w:t>
      </w:r>
      <w:proofErr w:type="gramEnd"/>
      <w:r w:rsidRPr="00D053CF">
        <w:rPr>
          <w:b w:val="0"/>
          <w:szCs w:val="24"/>
        </w:rPr>
        <w:t xml:space="preserve">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5"/>
      <w:bookmarkEnd w:id="856"/>
      <w:bookmarkEnd w:id="857"/>
      <w:bookmarkEnd w:id="858"/>
      <w:bookmarkEnd w:id="859"/>
      <w:bookmarkEnd w:id="860"/>
      <w:bookmarkEnd w:id="861"/>
    </w:p>
    <w:p w:rsidR="00BE26DC" w:rsidRPr="00D053CF" w:rsidRDefault="00BE26DC" w:rsidP="00BE26DC">
      <w:pPr>
        <w:pStyle w:val="2"/>
        <w:ind w:left="1701" w:hanging="1134"/>
      </w:pPr>
      <w:bookmarkStart w:id="862" w:name="_Toc461809058"/>
      <w:bookmarkStart w:id="863" w:name="_Toc462216759"/>
      <w:bookmarkStart w:id="864" w:name="_Toc472416905"/>
      <w:r w:rsidRPr="00D053CF">
        <w:t>Альтернативные предложения</w:t>
      </w:r>
      <w:bookmarkStart w:id="865" w:name="_Ref56252639"/>
      <w:bookmarkEnd w:id="862"/>
      <w:bookmarkEnd w:id="863"/>
      <w:bookmarkEnd w:id="864"/>
    </w:p>
    <w:p w:rsidR="002B5044" w:rsidRPr="00D053CF"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053CF">
        <w:rPr>
          <w:szCs w:val="24"/>
        </w:rPr>
        <w:lastRenderedPageBreak/>
        <w:t>Образцы основных форм документов, включаемых в Заявку</w:t>
      </w:r>
      <w:bookmarkEnd w:id="873"/>
      <w:bookmarkEnd w:id="874"/>
      <w:r w:rsidRPr="00D053CF">
        <w:rPr>
          <w:szCs w:val="24"/>
        </w:rPr>
        <w:t xml:space="preserve"> </w:t>
      </w:r>
    </w:p>
    <w:p w:rsidR="004F4D80" w:rsidRPr="00D053CF"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053CF">
        <w:t xml:space="preserve">Письмо о подаче оферты </w:t>
      </w:r>
      <w:bookmarkStart w:id="882" w:name="_Ref22846535"/>
      <w:r w:rsidRPr="00D053CF">
        <w:t>(</w:t>
      </w:r>
      <w:bookmarkEnd w:id="882"/>
      <w:r w:rsidRPr="00D053CF">
        <w:t xml:space="preserve">форма </w:t>
      </w:r>
      <w:r w:rsidRPr="00D053CF">
        <w:rPr>
          <w:noProof/>
        </w:rPr>
        <w:t>1</w:t>
      </w:r>
      <w:r w:rsidRPr="00D053CF">
        <w:t>)</w:t>
      </w:r>
      <w:bookmarkEnd w:id="875"/>
      <w:bookmarkEnd w:id="876"/>
      <w:bookmarkEnd w:id="877"/>
      <w:bookmarkEnd w:id="878"/>
      <w:bookmarkEnd w:id="879"/>
      <w:bookmarkEnd w:id="880"/>
      <w:bookmarkEnd w:id="881"/>
    </w:p>
    <w:p w:rsidR="004F4D80" w:rsidRPr="00D053CF"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053CF">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9"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spellStart"/>
            <w:proofErr w:type="gramStart"/>
            <w:r w:rsidRPr="00D053CF">
              <w:rPr>
                <w:rStyle w:val="aa"/>
                <w:b w:val="0"/>
                <w:i w:val="0"/>
              </w:rPr>
              <w:t>п</w:t>
            </w:r>
            <w:proofErr w:type="spellEnd"/>
            <w:proofErr w:type="gramEnd"/>
            <w:r w:rsidRPr="00D053CF">
              <w:rPr>
                <w:rStyle w:val="aa"/>
                <w:b w:val="0"/>
                <w:i w:val="0"/>
              </w:rPr>
              <w:t>/</w:t>
            </w:r>
            <w:proofErr w:type="spellStart"/>
            <w:r w:rsidRPr="00D053CF">
              <w:rPr>
                <w:rStyle w:val="aa"/>
                <w:b w:val="0"/>
                <w:i w:val="0"/>
              </w:rPr>
              <w:t>п</w:t>
            </w:r>
            <w:proofErr w:type="spellEnd"/>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 xml:space="preserve">Стоимость </w:t>
      </w:r>
      <w:proofErr w:type="gramStart"/>
      <w:r w:rsidRPr="00D053CF">
        <w:rPr>
          <w:sz w:val="24"/>
          <w:szCs w:val="24"/>
        </w:rPr>
        <w:t>является окончательной и содержит</w:t>
      </w:r>
      <w:proofErr w:type="gramEnd"/>
      <w:r w:rsidRPr="00D053CF">
        <w:rPr>
          <w:sz w:val="24"/>
          <w:szCs w:val="24"/>
        </w:rPr>
        <w:t xml:space="preserve">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w:t>
      </w:r>
      <w:proofErr w:type="gramStart"/>
      <w:r w:rsidRPr="00D053CF">
        <w:rPr>
          <w:sz w:val="24"/>
          <w:szCs w:val="24"/>
        </w:rPr>
        <w:t>имеет правовой статус оферты и действует</w:t>
      </w:r>
      <w:proofErr w:type="gramEnd"/>
      <w:r w:rsidRPr="00D053CF">
        <w:rPr>
          <w:sz w:val="24"/>
          <w:szCs w:val="24"/>
        </w:rPr>
        <w:t xml:space="preserve">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 xml:space="preserve">вы не </w:t>
      </w:r>
      <w:proofErr w:type="gramStart"/>
      <w:r w:rsidRPr="00D053CF">
        <w:rPr>
          <w:sz w:val="24"/>
          <w:szCs w:val="24"/>
        </w:rPr>
        <w:t>отвечаете и не имеете</w:t>
      </w:r>
      <w:proofErr w:type="gramEnd"/>
      <w:r w:rsidRPr="00D053C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053CF">
        <w:rPr>
          <w:b/>
          <w:szCs w:val="24"/>
        </w:rPr>
        <w:br w:type="page"/>
      </w:r>
    </w:p>
    <w:p w:rsidR="004F4D80" w:rsidRPr="00D053CF"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053CF">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spellStart"/>
      <w:proofErr w:type="gramStart"/>
      <w:r w:rsidRPr="00D053CF">
        <w:rPr>
          <w:sz w:val="24"/>
          <w:szCs w:val="24"/>
        </w:rPr>
        <w:t>шеф-монтажа</w:t>
      </w:r>
      <w:proofErr w:type="spellEnd"/>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fldSimple w:instr=" REF _Ref306008743 \r \h  \* MERGEFORMAT ">
        <w:r w:rsidR="00B007DA" w:rsidRPr="00B007DA">
          <w:rPr>
            <w:sz w:val="24"/>
            <w:szCs w:val="24"/>
          </w:rPr>
          <w:t>3.3.4</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w:t>
      </w:r>
      <w:proofErr w:type="gramStart"/>
      <w:r w:rsidR="004F4D80" w:rsidRPr="00D053CF">
        <w:rPr>
          <w:sz w:val="24"/>
          <w:szCs w:val="24"/>
        </w:rPr>
        <w:t>перечислить и указать</w:t>
      </w:r>
      <w:proofErr w:type="gramEnd"/>
      <w:r w:rsidR="004F4D80" w:rsidRPr="00D053CF">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w:t>
      </w:r>
      <w:proofErr w:type="gramStart"/>
      <w:r w:rsidRPr="00D053CF">
        <w:rPr>
          <w:sz w:val="24"/>
          <w:szCs w:val="24"/>
        </w:rPr>
        <w:t>подписано и скреплено</w:t>
      </w:r>
      <w:proofErr w:type="gramEnd"/>
      <w:r w:rsidRPr="00D053CF">
        <w:rPr>
          <w:sz w:val="24"/>
          <w:szCs w:val="24"/>
        </w:rPr>
        <w:t xml:space="preserve"> печатью в соответствии с требованиями подпунктов </w:t>
      </w:r>
      <w:fldSimple w:instr=" REF _Ref55279015 \r \h  \* MERGEFORMAT ">
        <w:r w:rsidR="00B007DA" w:rsidRPr="00B007DA">
          <w:rPr>
            <w:sz w:val="24"/>
            <w:szCs w:val="24"/>
          </w:rPr>
          <w:t>3.3.1.6</w:t>
        </w:r>
      </w:fldSimple>
      <w:r w:rsidRPr="00D053CF">
        <w:rPr>
          <w:sz w:val="24"/>
          <w:szCs w:val="24"/>
        </w:rPr>
        <w:t xml:space="preserve"> и </w:t>
      </w:r>
      <w:fldSimple w:instr=" REF _Ref195087786 \r \h  \* MERGEFORMAT ">
        <w:r w:rsidR="00B007DA" w:rsidRPr="00B007DA">
          <w:rPr>
            <w:sz w:val="24"/>
            <w:szCs w:val="24"/>
          </w:rPr>
          <w:t>3.3.1.7</w:t>
        </w:r>
      </w:fldSimple>
      <w:r w:rsidRPr="00D053CF">
        <w:rPr>
          <w:sz w:val="24"/>
          <w:szCs w:val="24"/>
        </w:rPr>
        <w:t>.</w:t>
      </w:r>
    </w:p>
    <w:p w:rsidR="00920CB0" w:rsidRPr="00D053CF"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053CF">
        <w:br w:type="page"/>
      </w:r>
    </w:p>
    <w:p w:rsidR="00920CB0" w:rsidRPr="00D053CF" w:rsidRDefault="00920CB0" w:rsidP="00920CB0">
      <w:pPr>
        <w:pStyle w:val="3"/>
        <w:rPr>
          <w:szCs w:val="24"/>
        </w:rPr>
      </w:pPr>
      <w:bookmarkStart w:id="929" w:name="_Ref440271964"/>
      <w:bookmarkStart w:id="930" w:name="_Toc440297071"/>
      <w:bookmarkStart w:id="931" w:name="_Toc440356632"/>
      <w:bookmarkStart w:id="932" w:name="_Toc472416911"/>
      <w:proofErr w:type="spellStart"/>
      <w:r w:rsidRPr="00D053CF">
        <w:rPr>
          <w:szCs w:val="24"/>
        </w:rPr>
        <w:lastRenderedPageBreak/>
        <w:t>Антикоррупционные</w:t>
      </w:r>
      <w:proofErr w:type="spellEnd"/>
      <w:r w:rsidRPr="00D053CF">
        <w:rPr>
          <w:szCs w:val="24"/>
        </w:rPr>
        <w:t xml:space="preserve"> обязательства (Форма 1.1).</w:t>
      </w:r>
      <w:bookmarkEnd w:id="929"/>
      <w:bookmarkEnd w:id="930"/>
      <w:bookmarkEnd w:id="931"/>
      <w:bookmarkEnd w:id="932"/>
    </w:p>
    <w:p w:rsidR="00920CB0" w:rsidRPr="00D053CF"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053CF">
        <w:rPr>
          <w:b w:val="0"/>
          <w:szCs w:val="24"/>
        </w:rPr>
        <w:t xml:space="preserve">Форма </w:t>
      </w:r>
      <w:proofErr w:type="spellStart"/>
      <w:r w:rsidRPr="00D053CF">
        <w:rPr>
          <w:b w:val="0"/>
          <w:szCs w:val="24"/>
        </w:rPr>
        <w:t>Антикоррупционных</w:t>
      </w:r>
      <w:proofErr w:type="spellEnd"/>
      <w:r w:rsidRPr="00D053CF">
        <w:rPr>
          <w:b w:val="0"/>
          <w:szCs w:val="24"/>
        </w:rPr>
        <w:t xml:space="preserve">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proofErr w:type="spellStart"/>
      <w:r w:rsidRPr="00D053CF">
        <w:rPr>
          <w:b/>
          <w:bCs w:val="0"/>
        </w:rPr>
        <w:t>Антикоррупционные</w:t>
      </w:r>
      <w:proofErr w:type="spellEnd"/>
      <w:r w:rsidRPr="00D053CF">
        <w:rPr>
          <w:b/>
          <w:bCs w:val="0"/>
        </w:rPr>
        <w:t xml:space="preserve">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proofErr w:type="spellStart"/>
      <w:r w:rsidRPr="00D053CF">
        <w:t>Антикоррупционные</w:t>
      </w:r>
      <w:proofErr w:type="spellEnd"/>
      <w:r w:rsidRPr="00D053CF">
        <w:t xml:space="preserve">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D053CF">
        <w:t>лице______</w:t>
      </w:r>
      <w:proofErr w:type="spellEnd"/>
      <w:r w:rsidRPr="00D053CF">
        <w:t>,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xml:space="preserve">», именуемое в дальнейшем «Заказчик», после ознакомления с закупочной документацией </w:t>
      </w:r>
      <w:proofErr w:type="gramStart"/>
      <w:r w:rsidRPr="00D053CF">
        <w:t>гарантирует и заверяет</w:t>
      </w:r>
      <w:proofErr w:type="gramEnd"/>
      <w:r w:rsidRPr="00D053CF">
        <w:t xml:space="preserve">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 xml:space="preserve">Ознакомлен с </w:t>
      </w:r>
      <w:proofErr w:type="spellStart"/>
      <w:r w:rsidRPr="00D053CF">
        <w:t>Антикоррупционной</w:t>
      </w:r>
      <w:proofErr w:type="spellEnd"/>
      <w:r w:rsidRPr="00D053CF">
        <w:t xml:space="preserve">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xml:space="preserve">» (протокол от 28.11.2014 №171) (далее - </w:t>
      </w:r>
      <w:proofErr w:type="spellStart"/>
      <w:r w:rsidRPr="00D053CF">
        <w:t>Антикоррупционная</w:t>
      </w:r>
      <w:proofErr w:type="spellEnd"/>
      <w:r w:rsidRPr="00D053CF">
        <w:t xml:space="preserve">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xml:space="preserve">» мерами, направленными на предупреждение и противодействие коррупции, включая </w:t>
      </w:r>
      <w:proofErr w:type="spellStart"/>
      <w:r w:rsidRPr="00D053CF">
        <w:t>Антикоррупционную</w:t>
      </w:r>
      <w:proofErr w:type="spellEnd"/>
      <w:r w:rsidRPr="00D053CF">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xml:space="preserve">, справка о кадровых ресурсах, информацию о наличии </w:t>
      </w:r>
      <w:proofErr w:type="spellStart"/>
      <w:r w:rsidRPr="00D053CF">
        <w:t>аффилированных</w:t>
      </w:r>
      <w:proofErr w:type="spellEnd"/>
      <w:r w:rsidRPr="00D053CF">
        <w:t xml:space="preserve"> и иных связей, пред/конфликта интересов с работниками Заказчика/Организатора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 xml:space="preserve">Участник, а также его </w:t>
      </w:r>
      <w:proofErr w:type="spellStart"/>
      <w:r w:rsidRPr="00D053CF">
        <w:t>аффилированные</w:t>
      </w:r>
      <w:proofErr w:type="spellEnd"/>
      <w:r w:rsidRPr="00D053CF">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D053CF">
        <w:t>аффилированных</w:t>
      </w:r>
      <w:proofErr w:type="spellEnd"/>
      <w:r w:rsidRPr="00D053CF">
        <w:t xml:space="preserve">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w:t>
      </w:r>
      <w:proofErr w:type="spellStart"/>
      <w:r w:rsidRPr="00D053CF">
        <w:t>аффилированных</w:t>
      </w:r>
      <w:proofErr w:type="spellEnd"/>
      <w:r w:rsidRPr="00D053CF">
        <w:t xml:space="preserve">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D053CF">
        <w:t>Антикоррупционных</w:t>
      </w:r>
      <w:proofErr w:type="spellEnd"/>
      <w:r w:rsidRPr="00D053CF">
        <w:t xml:space="preserve">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 xml:space="preserve">После получения такого письменного уведомления Заказчик </w:t>
      </w:r>
      <w:proofErr w:type="gramStart"/>
      <w:r w:rsidRPr="00D053CF">
        <w:t>осуществляет соответствующую проверку и направляет</w:t>
      </w:r>
      <w:proofErr w:type="gramEnd"/>
      <w:r w:rsidRPr="00D053CF">
        <w:t xml:space="preserve">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w:t>
      </w:r>
      <w:proofErr w:type="gramStart"/>
      <w:r w:rsidRPr="00D053CF">
        <w:t>соблюдать и исполнять</w:t>
      </w:r>
      <w:proofErr w:type="gramEnd"/>
      <w:r w:rsidRPr="00D053CF">
        <w:t xml:space="preserve"> требования настоящих </w:t>
      </w:r>
      <w:proofErr w:type="spellStart"/>
      <w:r w:rsidRPr="00D053CF">
        <w:t>Антикоррупционных</w:t>
      </w:r>
      <w:proofErr w:type="spellEnd"/>
      <w:r w:rsidRPr="00D053CF">
        <w:t xml:space="preserve">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proofErr w:type="gramStart"/>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w:t>
      </w:r>
      <w:proofErr w:type="spellStart"/>
      <w:r w:rsidRPr="00D053CF">
        <w:rPr>
          <w:i/>
          <w:sz w:val="24"/>
          <w:szCs w:val="24"/>
        </w:rPr>
        <w:t>веб-сайте</w:t>
      </w:r>
      <w:proofErr w:type="spellEnd"/>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39"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0"/>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053CF">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053CF">
        <w:rPr>
          <w:szCs w:val="24"/>
        </w:rPr>
        <w:t>Сводной таблицы стоимости</w:t>
      </w:r>
      <w:bookmarkEnd w:id="966"/>
      <w:bookmarkEnd w:id="967"/>
      <w:bookmarkEnd w:id="968"/>
      <w:bookmarkEnd w:id="969"/>
      <w:bookmarkEnd w:id="970"/>
      <w:bookmarkEnd w:id="971"/>
      <w:r w:rsidR="002F710E" w:rsidRPr="00D053CF">
        <w:rPr>
          <w:b w:val="0"/>
          <w:szCs w:val="24"/>
        </w:rPr>
        <w:t xml:space="preserve"> </w:t>
      </w:r>
      <w:r w:rsidR="002F710E" w:rsidRPr="00D053CF">
        <w:rPr>
          <w:szCs w:val="24"/>
        </w:rPr>
        <w:t>поставок</w:t>
      </w:r>
      <w:bookmarkEnd w:id="972"/>
      <w:bookmarkEnd w:id="973"/>
      <w:bookmarkEnd w:id="974"/>
      <w:bookmarkEnd w:id="975"/>
      <w:bookmarkEnd w:id="976"/>
      <w:bookmarkEnd w:id="977"/>
      <w:bookmarkEnd w:id="978"/>
      <w:bookmarkEnd w:id="979"/>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spellStart"/>
            <w:proofErr w:type="gramStart"/>
            <w:r w:rsidRPr="00D053CF">
              <w:rPr>
                <w:b/>
                <w:bCs w:val="0"/>
                <w:sz w:val="18"/>
                <w:szCs w:val="18"/>
              </w:rPr>
              <w:t>п</w:t>
            </w:r>
            <w:proofErr w:type="spellEnd"/>
            <w:proofErr w:type="gramEnd"/>
            <w:r w:rsidRPr="00D053CF">
              <w:rPr>
                <w:b/>
                <w:bCs w:val="0"/>
                <w:sz w:val="18"/>
                <w:szCs w:val="18"/>
              </w:rPr>
              <w:t>/</w:t>
            </w:r>
            <w:proofErr w:type="spellStart"/>
            <w:r w:rsidRPr="00D053CF">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proofErr w:type="spellStart"/>
            <w:r w:rsidRPr="00D053C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D053CF">
        <w:rPr>
          <w:sz w:val="24"/>
          <w:szCs w:val="24"/>
        </w:rPr>
        <w:t>шеф-монтажом</w:t>
      </w:r>
      <w:proofErr w:type="spellEnd"/>
      <w:r w:rsidRPr="00D053CF">
        <w:rPr>
          <w:sz w:val="24"/>
          <w:szCs w:val="24"/>
        </w:rPr>
        <w:t xml:space="preserve"> и </w:t>
      </w:r>
      <w:proofErr w:type="spellStart"/>
      <w:r w:rsidRPr="00D053CF">
        <w:rPr>
          <w:sz w:val="24"/>
          <w:szCs w:val="24"/>
        </w:rPr>
        <w:t>шеф-наладкой</w:t>
      </w:r>
      <w:proofErr w:type="spellEnd"/>
      <w:r w:rsidRPr="00D053CF">
        <w:rPr>
          <w:sz w:val="24"/>
          <w:szCs w:val="24"/>
        </w:rPr>
        <w:t xml:space="preserve">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053CF">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053C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их) задания(</w:t>
      </w:r>
      <w:proofErr w:type="spellStart"/>
      <w:r w:rsidRPr="00D053CF">
        <w:rPr>
          <w:sz w:val="24"/>
          <w:szCs w:val="24"/>
        </w:rPr>
        <w:t>й</w:t>
      </w:r>
      <w:proofErr w:type="spellEnd"/>
      <w:r w:rsidRPr="00D053CF">
        <w:rPr>
          <w:sz w:val="24"/>
          <w:szCs w:val="24"/>
        </w:rPr>
        <w:t xml:space="preserve">) (п. </w:t>
      </w:r>
      <w:fldSimple w:instr=" REF _Ref450652998 \r \h  \* MERGEFORMAT ">
        <w:r w:rsidR="00B007DA" w:rsidRPr="00B007DA">
          <w:rPr>
            <w:sz w:val="24"/>
            <w:szCs w:val="24"/>
          </w:rPr>
          <w:t>4.2</w:t>
        </w:r>
      </w:fldSimple>
      <w:r w:rsidRPr="00D053CF">
        <w:rPr>
          <w:sz w:val="24"/>
          <w:szCs w:val="24"/>
        </w:rPr>
        <w:t xml:space="preserve">) и Технического предложения (подраздел </w:t>
      </w:r>
      <w:fldSimple w:instr=" REF _Ref86826666 \r \h  \* MERGEFORMAT ">
        <w:r w:rsidR="00B007DA" w:rsidRPr="00B007DA">
          <w:rPr>
            <w:sz w:val="24"/>
            <w:szCs w:val="24"/>
          </w:rPr>
          <w:t>5.3</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C6D0A">
        <w:rPr>
          <w:sz w:val="24"/>
          <w:szCs w:val="24"/>
        </w:rPr>
        <w:t>шеф-монтажом</w:t>
      </w:r>
      <w:proofErr w:type="spellEnd"/>
      <w:r w:rsidRPr="003C6D0A">
        <w:rPr>
          <w:sz w:val="24"/>
          <w:szCs w:val="24"/>
        </w:rPr>
        <w:t xml:space="preserve"> и </w:t>
      </w:r>
      <w:proofErr w:type="spellStart"/>
      <w:r w:rsidRPr="003C6D0A">
        <w:rPr>
          <w:sz w:val="24"/>
          <w:szCs w:val="24"/>
        </w:rPr>
        <w:t>шеф-наладкой</w:t>
      </w:r>
      <w:proofErr w:type="spellEnd"/>
      <w:r w:rsidRPr="003C6D0A">
        <w:rPr>
          <w:sz w:val="24"/>
          <w:szCs w:val="24"/>
        </w:rPr>
        <w:t xml:space="preserve"> в объеме согласно требованиям разделов</w:t>
      </w:r>
      <w:proofErr w:type="gramEnd"/>
      <w:r w:rsidRPr="003C6D0A">
        <w:rPr>
          <w:sz w:val="24"/>
          <w:szCs w:val="24"/>
        </w:rPr>
        <w:t xml:space="preserve"> </w:t>
      </w:r>
      <w:fldSimple w:instr=" REF _Ref440292752 \r \h  \* MERGEFORMAT ">
        <w:r w:rsidR="00B007DA" w:rsidRPr="003C6D0A">
          <w:rPr>
            <w:sz w:val="24"/>
            <w:szCs w:val="24"/>
          </w:rPr>
          <w:t>2</w:t>
        </w:r>
      </w:fldSimple>
      <w:r w:rsidRPr="003C6D0A">
        <w:rPr>
          <w:sz w:val="24"/>
          <w:szCs w:val="24"/>
        </w:rPr>
        <w:t xml:space="preserve"> и </w:t>
      </w:r>
      <w:fldSimple w:instr=" REF _Ref440292779 \r \h  \* MERGEFORMAT ">
        <w:r w:rsidR="00B007DA" w:rsidRPr="003C6D0A">
          <w:rPr>
            <w:sz w:val="24"/>
            <w:szCs w:val="24"/>
          </w:rPr>
          <w:t>4</w:t>
        </w:r>
      </w:fldSimple>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D053CF">
        <w:rPr>
          <w:sz w:val="24"/>
          <w:szCs w:val="24"/>
        </w:rPr>
        <w:t>округляется до двух знаков после запятой и умножается</w:t>
      </w:r>
      <w:proofErr w:type="gramEnd"/>
      <w:r w:rsidRPr="00D053CF">
        <w:rPr>
          <w:sz w:val="24"/>
          <w:szCs w:val="24"/>
        </w:rPr>
        <w:t xml:space="preserve">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случае</w:t>
      </w:r>
      <w:proofErr w:type="gramStart"/>
      <w:r w:rsidRPr="00D053CF">
        <w:rPr>
          <w:sz w:val="24"/>
          <w:szCs w:val="24"/>
        </w:rPr>
        <w:t>,</w:t>
      </w:r>
      <w:proofErr w:type="gramEnd"/>
      <w:r w:rsidRPr="00D053CF">
        <w:rPr>
          <w:sz w:val="24"/>
          <w:szCs w:val="24"/>
        </w:rPr>
        <w:t xml:space="preserve">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w:t>
      </w:r>
      <w:proofErr w:type="gramStart"/>
      <w:r w:rsidRPr="00D053CF">
        <w:rPr>
          <w:sz w:val="24"/>
          <w:szCs w:val="24"/>
        </w:rPr>
        <w:t>,</w:t>
      </w:r>
      <w:proofErr w:type="gramEnd"/>
      <w:r w:rsidRPr="00D053CF">
        <w:rPr>
          <w:sz w:val="24"/>
          <w:szCs w:val="24"/>
        </w:rPr>
        <w:t xml:space="preserve">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fldSimple w:instr=" REF _Ref440271072 \r \h  \* MERGEFORMAT ">
        <w:r w:rsidRPr="003C6D0A">
          <w:rPr>
            <w:bCs w:val="0"/>
            <w:sz w:val="24"/>
            <w:szCs w:val="24"/>
          </w:rPr>
          <w:t>5.2</w:t>
        </w:r>
      </w:fldSimple>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053CF">
        <w:lastRenderedPageBreak/>
        <w:t xml:space="preserve">Техническое предложение (форма </w:t>
      </w:r>
      <w:r w:rsidRPr="00D053CF">
        <w:rPr>
          <w:noProof/>
        </w:rPr>
        <w:t>3</w:t>
      </w:r>
      <w:r w:rsidRPr="00D053CF">
        <w:t>)</w:t>
      </w:r>
      <w:bookmarkEnd w:id="1004"/>
      <w:bookmarkEnd w:id="1005"/>
      <w:bookmarkEnd w:id="1006"/>
      <w:bookmarkEnd w:id="1007"/>
      <w:bookmarkEnd w:id="1008"/>
      <w:bookmarkEnd w:id="100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053CF">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053C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fldSimple w:instr=" REF _Ref440292555 \r \h  \* MERGEFORMAT ">
        <w:r w:rsidR="00B007DA">
          <w:t>4</w:t>
        </w:r>
      </w:fldSimple>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fldSimple w:instr=" REF _Ref440271182 \r \h  \* MERGEFORMAT ">
        <w:r w:rsidR="00B007DA" w:rsidRPr="00B007DA">
          <w:rPr>
            <w:sz w:val="24"/>
            <w:szCs w:val="24"/>
          </w:rPr>
          <w:t>3.3.1.9</w:t>
        </w:r>
      </w:fldSimple>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B007DA" w:rsidRPr="00B007DA">
          <w:rPr>
            <w:sz w:val="24"/>
            <w:szCs w:val="24"/>
          </w:rPr>
          <w:t>4.4.1</w:t>
        </w:r>
      </w:fldSimple>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2"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053CF">
        <w:rPr>
          <w:b w:val="0"/>
          <w:szCs w:val="24"/>
        </w:rPr>
        <w:t xml:space="preserve">Форма </w:t>
      </w:r>
      <w:bookmarkEnd w:id="1079"/>
      <w:r w:rsidRPr="00D053CF">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053CF">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053CF">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053CF">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fldSimple w:instr=" REF _Ref440273986 \r \h  \* MERGEFORMAT ">
        <w:r w:rsidR="00B007DA" w:rsidRPr="00B007DA">
          <w:rPr>
            <w:sz w:val="24"/>
            <w:szCs w:val="24"/>
          </w:rPr>
          <w:t>5.2</w:t>
        </w:r>
      </w:fldSimple>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053CF">
        <w:lastRenderedPageBreak/>
        <w:t xml:space="preserve">Протокол разногласий к проекту Договора (форма </w:t>
      </w:r>
      <w:r w:rsidRPr="00D053CF">
        <w:rPr>
          <w:noProof/>
        </w:rPr>
        <w:t>5</w:t>
      </w:r>
      <w:r w:rsidRPr="00D053CF">
        <w:t>)</w:t>
      </w:r>
      <w:bookmarkEnd w:id="1046"/>
      <w:bookmarkEnd w:id="1047"/>
      <w:bookmarkEnd w:id="1138"/>
      <w:bookmarkEnd w:id="1139"/>
      <w:bookmarkEnd w:id="1140"/>
      <w:bookmarkEnd w:id="1141"/>
      <w:bookmarkEnd w:id="1142"/>
      <w:bookmarkEnd w:id="114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053CF">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053CF">
        <w:rPr>
          <w:b w:val="0"/>
          <w:szCs w:val="24"/>
        </w:rPr>
        <w:t xml:space="preserve"> </w:t>
      </w:r>
      <w:bookmarkEnd w:id="1162"/>
      <w:bookmarkEnd w:id="1163"/>
      <w:bookmarkEnd w:id="1164"/>
      <w:bookmarkEnd w:id="1165"/>
      <w:bookmarkEnd w:id="1166"/>
      <w:bookmarkEnd w:id="1167"/>
      <w:bookmarkEnd w:id="116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fldSimple w:instr=" REF _Ref440272931 \r \h  \* MERGEFORMAT ">
              <w:r w:rsidR="00B007DA">
                <w:t>2</w:t>
              </w:r>
            </w:fldSimple>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053CF">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fldSimple w:instr=" REF _Ref440274025 \r \h  \* MERGEFORMAT ">
        <w:r w:rsidR="00B007DA">
          <w:t>2</w:t>
        </w:r>
      </w:fldSimple>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fldSimple w:instr=" REF _Ref294695546 \r \h  \* MERGEFORMAT ">
        <w:r w:rsidR="00B007DA" w:rsidRPr="00B007DA">
          <w:rPr>
            <w:sz w:val="24"/>
            <w:szCs w:val="24"/>
          </w:rPr>
          <w:t xml:space="preserve"> 1.2.6 </w:t>
        </w:r>
      </w:fldSimple>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w:t>
      </w:r>
      <w:proofErr w:type="gramStart"/>
      <w:r w:rsidRPr="00D053CF">
        <w:rPr>
          <w:sz w:val="24"/>
          <w:szCs w:val="24"/>
        </w:rPr>
        <w:t>рассмотреть и принять</w:t>
      </w:r>
      <w:proofErr w:type="gramEnd"/>
      <w:r w:rsidRPr="00D053CF">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D053CF">
        <w:rPr>
          <w:sz w:val="24"/>
          <w:szCs w:val="24"/>
        </w:rPr>
        <w:t>,</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053CF">
        <w:lastRenderedPageBreak/>
        <w:t>Анкета (форма 6)</w:t>
      </w:r>
      <w:bookmarkEnd w:id="1187"/>
      <w:bookmarkEnd w:id="1188"/>
      <w:bookmarkEnd w:id="1189"/>
      <w:bookmarkEnd w:id="1190"/>
      <w:bookmarkEnd w:id="1191"/>
      <w:bookmarkEnd w:id="1192"/>
      <w:bookmarkEnd w:id="1193"/>
      <w:bookmarkEnd w:id="1194"/>
    </w:p>
    <w:p w:rsidR="004F4D80" w:rsidRPr="00D053CF"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spellStart"/>
            <w:proofErr w:type="gramStart"/>
            <w:r w:rsidRPr="00D053CF">
              <w:rPr>
                <w:sz w:val="24"/>
                <w:szCs w:val="24"/>
              </w:rPr>
              <w:t>п</w:t>
            </w:r>
            <w:proofErr w:type="spellEnd"/>
            <w:proofErr w:type="gramEnd"/>
            <w:r w:rsidRPr="00D053CF">
              <w:rPr>
                <w:sz w:val="24"/>
                <w:szCs w:val="24"/>
              </w:rPr>
              <w:t>/</w:t>
            </w:r>
            <w:proofErr w:type="spellStart"/>
            <w:r w:rsidRPr="00D053CF">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w:t>
            </w:r>
            <w:proofErr w:type="gramStart"/>
            <w:r w:rsidR="004F4D80" w:rsidRPr="00D053CF">
              <w:rPr>
                <w:szCs w:val="24"/>
              </w:rPr>
              <w:t>из</w:t>
            </w:r>
            <w:proofErr w:type="gramEnd"/>
            <w:r w:rsidR="004F4D80" w:rsidRPr="00D053CF">
              <w:rPr>
                <w:szCs w:val="24"/>
              </w:rPr>
              <w:t xml:space="preserve"> </w:t>
            </w:r>
            <w:proofErr w:type="gramStart"/>
            <w:r w:rsidR="004F4D80" w:rsidRPr="00D053CF">
              <w:rPr>
                <w:szCs w:val="24"/>
              </w:rPr>
              <w:t>спец</w:t>
            </w:r>
            <w:proofErr w:type="gramEnd"/>
            <w:r w:rsidR="004F4D80" w:rsidRPr="00D053CF">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4F4D80" w:rsidRPr="00D053C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что именно)</w:t>
            </w:r>
          </w:p>
        </w:tc>
      </w:tr>
    </w:tbl>
    <w:p w:rsidR="004F4D80" w:rsidRPr="00D053CF" w:rsidRDefault="004F4D80" w:rsidP="004F4D80">
      <w:pPr>
        <w:spacing w:line="240" w:lineRule="auto"/>
      </w:pPr>
    </w:p>
    <w:p w:rsidR="004F4D80" w:rsidRPr="00D053CF" w:rsidRDefault="004F4D80" w:rsidP="004F4D80">
      <w:pPr>
        <w:spacing w:line="240" w:lineRule="auto"/>
        <w:ind w:right="5527"/>
      </w:pPr>
      <w:r w:rsidRPr="00D053CF">
        <w:t>____________________________________</w:t>
      </w:r>
    </w:p>
    <w:p w:rsidR="004F4D80" w:rsidRPr="00D053CF" w:rsidRDefault="004F4D80" w:rsidP="004F4D80">
      <w:pPr>
        <w:spacing w:line="240" w:lineRule="auto"/>
        <w:ind w:right="5527"/>
        <w:jc w:val="center"/>
        <w:rPr>
          <w:vertAlign w:val="superscript"/>
        </w:rPr>
      </w:pPr>
      <w:r w:rsidRPr="00D053CF">
        <w:rPr>
          <w:vertAlign w:val="superscript"/>
        </w:rPr>
        <w:t>(подпись, М.П.)</w:t>
      </w:r>
    </w:p>
    <w:p w:rsidR="004F4D80" w:rsidRPr="00D053CF" w:rsidRDefault="004F4D80" w:rsidP="004F4D80">
      <w:pPr>
        <w:spacing w:line="240" w:lineRule="auto"/>
        <w:ind w:right="5527"/>
      </w:pPr>
      <w:r w:rsidRPr="00D053CF">
        <w:t>____________________________________</w:t>
      </w:r>
    </w:p>
    <w:p w:rsidR="004F4D80" w:rsidRPr="00D053CF" w:rsidRDefault="004F4D80" w:rsidP="004F4D80">
      <w:pPr>
        <w:spacing w:line="240" w:lineRule="auto"/>
        <w:ind w:right="5527"/>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Pr>
        <w:spacing w:line="240" w:lineRule="auto"/>
        <w:ind w:right="5527"/>
        <w:jc w:val="center"/>
        <w:rPr>
          <w:vertAlign w:val="superscript"/>
        </w:rPr>
        <w:sectPr w:rsidR="004F4D80" w:rsidRPr="00D053CF" w:rsidSect="004F4D80">
          <w:pgSz w:w="11906" w:h="16838" w:code="9"/>
          <w:pgMar w:top="680" w:right="567" w:bottom="539" w:left="1134" w:header="680" w:footer="278" w:gutter="0"/>
          <w:cols w:space="708"/>
          <w:titlePg/>
          <w:docGrid w:linePitch="360"/>
        </w:sectPr>
      </w:pPr>
    </w:p>
    <w:p w:rsidR="004F4D80" w:rsidRPr="00D053CF" w:rsidRDefault="004F4D80" w:rsidP="004F4D80">
      <w:pPr>
        <w:pStyle w:val="3"/>
        <w:rPr>
          <w:b w:val="0"/>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spellStart"/>
            <w:proofErr w:type="gramStart"/>
            <w:r w:rsidRPr="00D053CF">
              <w:t>п</w:t>
            </w:r>
            <w:proofErr w:type="spellEnd"/>
            <w:proofErr w:type="gramEnd"/>
            <w:r w:rsidRPr="00D053CF">
              <w:t>/</w:t>
            </w:r>
            <w:proofErr w:type="spellStart"/>
            <w:r w:rsidRPr="00D053CF">
              <w:t>п</w:t>
            </w:r>
            <w:proofErr w:type="spellEnd"/>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 xml:space="preserve">определяется в порядке, установленном законодательством Российской Федерации о налогах и сборах, </w:t>
            </w:r>
            <w:proofErr w:type="gramStart"/>
            <w:r w:rsidRPr="00D053CF">
              <w:t>суммируется по всем осуществляемым видам деятельности и применяется</w:t>
            </w:r>
            <w:proofErr w:type="gramEnd"/>
            <w:r w:rsidRPr="00D053CF">
              <w:t xml:space="preserve">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D053CF">
                <w:t>О закупках товаров</w:t>
              </w:r>
            </w:hyperlink>
            <w:r w:rsidRPr="00D053CF">
              <w:t>, работ, услуг отдельными видами юридических лиц" и "</w:t>
            </w:r>
            <w:hyperlink r:id="rId46"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1" w:name="_Toc439170690"/>
      <w:bookmarkStart w:id="1242" w:name="_Toc439172792"/>
      <w:bookmarkStart w:id="1243" w:name="_Toc439173236"/>
      <w:bookmarkStart w:id="1244"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D053CF">
        <w:t>д</w:t>
      </w:r>
      <w:proofErr w:type="spellEnd"/>
      <w:r w:rsidRPr="00D053CF">
        <w:t xml:space="preserve">"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1"/>
    <w:bookmarkEnd w:id="1242"/>
    <w:bookmarkEnd w:id="1243"/>
    <w:bookmarkEnd w:id="1244"/>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5" w:name="_Toc462234926"/>
      <w:bookmarkStart w:id="1246" w:name="_Toc472416928"/>
      <w:r w:rsidRPr="00D053CF">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fldSimple w:instr=" REF _Ref55336310 \r \h  \* MERGEFORMAT ">
        <w:r w:rsidR="00B007DA" w:rsidRPr="00B007DA">
          <w:rPr>
            <w:sz w:val="24"/>
            <w:szCs w:val="24"/>
          </w:rPr>
          <w:t>5.1</w:t>
        </w:r>
      </w:fldSimple>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1661 \r \h  \* MERGEFORMAT ">
        <w:r w:rsidR="00B007DA" w:rsidRPr="00B007DA">
          <w:rPr>
            <w:sz w:val="24"/>
            <w:szCs w:val="24"/>
          </w:rPr>
          <w:t>5.6.2</w:t>
        </w:r>
      </w:fldSimple>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7"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7"/>
      <w:bookmarkEnd w:id="1248"/>
      <w:bookmarkEnd w:id="1249"/>
      <w:bookmarkEnd w:id="1250"/>
      <w:bookmarkEnd w:id="1251"/>
    </w:p>
    <w:p w:rsidR="004F4D80" w:rsidRPr="00D053CF"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w:t>
            </w:r>
            <w:proofErr w:type="gramStart"/>
            <w:r w:rsidRPr="00D053CF">
              <w:rPr>
                <w:b/>
                <w:bCs w:val="0"/>
                <w:sz w:val="16"/>
                <w:szCs w:val="16"/>
              </w:rPr>
              <w:t>.л</w:t>
            </w:r>
            <w:proofErr w:type="gramEnd"/>
            <w:r w:rsidRPr="00D053CF">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D053CF">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053CF">
        <w:rPr>
          <w:sz w:val="24"/>
          <w:szCs w:val="24"/>
        </w:rPr>
        <w:t>гос</w:t>
      </w:r>
      <w:proofErr w:type="spellEnd"/>
      <w:r w:rsidRPr="00D053CF">
        <w:rPr>
          <w:sz w:val="24"/>
          <w:szCs w:val="24"/>
        </w:rPr>
        <w:t>.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D053CF">
        <w:rPr>
          <w:sz w:val="24"/>
          <w:szCs w:val="24"/>
        </w:rPr>
        <w:t>Скан-копии</w:t>
      </w:r>
      <w:proofErr w:type="spellEnd"/>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0"/>
      <w:bookmarkEnd w:id="1301"/>
      <w:bookmarkEnd w:id="1302"/>
      <w:bookmarkEnd w:id="1303"/>
      <w:bookmarkEnd w:id="1304"/>
    </w:p>
    <w:p w:rsidR="004F4D80" w:rsidRPr="00D053CF"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D053CF">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D053CF">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w:t>
      </w:r>
      <w:proofErr w:type="gramEnd"/>
      <w:r w:rsidRPr="00D053CF">
        <w:rPr>
          <w:sz w:val="24"/>
          <w:szCs w:val="24"/>
        </w:rPr>
        <w:t xml:space="preserve"> </w:t>
      </w:r>
      <w:proofErr w:type="gramStart"/>
      <w:r w:rsidRPr="00D053CF">
        <w:rPr>
          <w:sz w:val="24"/>
          <w:szCs w:val="24"/>
        </w:rPr>
        <w:t>их собственников (участников, учредителей, акционеров), в том числе конечных бенефициаров (</w:t>
      </w:r>
      <w:r w:rsidRPr="00D053C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053CF">
        <w:rPr>
          <w:snapToGrid w:val="0"/>
          <w:sz w:val="24"/>
          <w:szCs w:val="24"/>
        </w:rPr>
        <w:t xml:space="preserve">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D053CF">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w:t>
      </w:r>
      <w:proofErr w:type="gramEnd"/>
      <w:r w:rsidRPr="00D053CF">
        <w:rPr>
          <w:bCs w:val="0"/>
          <w:sz w:val="24"/>
          <w:szCs w:val="24"/>
        </w:rPr>
        <w:t xml:space="preserve">),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D053CF">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49" w:name="_Toc461809099"/>
      <w:r w:rsidRPr="00D053CF">
        <w:rPr>
          <w:b/>
          <w:sz w:val="24"/>
          <w:szCs w:val="24"/>
        </w:rPr>
        <w:t>Согласие на обработку персональных данных</w:t>
      </w:r>
      <w:bookmarkEnd w:id="1349"/>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средств автоматизации или без использования таких сре</w:t>
      </w:r>
      <w:proofErr w:type="gramStart"/>
      <w:r w:rsidRPr="00D053CF">
        <w:rPr>
          <w:sz w:val="24"/>
          <w:szCs w:val="24"/>
        </w:rPr>
        <w:t>дств дл</w:t>
      </w:r>
      <w:proofErr w:type="gramEnd"/>
      <w:r w:rsidRPr="00D053C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D053CF">
        <w:rPr>
          <w:szCs w:val="24"/>
        </w:rPr>
        <w:lastRenderedPageBreak/>
        <w:t>Инструкции по заполнению</w:t>
      </w:r>
      <w:bookmarkEnd w:id="1350"/>
      <w:bookmarkEnd w:id="1351"/>
      <w:bookmarkEnd w:id="1352"/>
      <w:bookmarkEnd w:id="1353"/>
      <w:bookmarkEnd w:id="1354"/>
      <w:bookmarkEnd w:id="1355"/>
      <w:bookmarkEnd w:id="1356"/>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7"/>
      <w:bookmarkEnd w:id="1358"/>
      <w:bookmarkEnd w:id="1359"/>
    </w:p>
    <w:p w:rsidR="007857E5" w:rsidRPr="00D053CF"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D053CF">
        <w:rPr>
          <w:szCs w:val="24"/>
        </w:rPr>
        <w:t xml:space="preserve">Форма </w:t>
      </w:r>
      <w:bookmarkEnd w:id="1360"/>
      <w:r w:rsidR="00E47073" w:rsidRPr="00D053CF">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8"/>
      <w:r w:rsidRPr="00D053CF">
        <w:rPr>
          <w:b/>
          <w:bCs w:val="0"/>
          <w:snapToGrid w:val="0"/>
          <w:sz w:val="24"/>
          <w:szCs w:val="24"/>
        </w:rPr>
        <w:t xml:space="preserve"> </w:t>
      </w:r>
      <w:bookmarkEnd w:id="1379"/>
      <w:bookmarkEnd w:id="1380"/>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D053CF">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399"/>
      <w:bookmarkEnd w:id="1400"/>
      <w:bookmarkEnd w:id="1401"/>
      <w:bookmarkEnd w:id="1402"/>
      <w:bookmarkEnd w:id="1403"/>
      <w:bookmarkEnd w:id="1404"/>
      <w:bookmarkEnd w:id="1405"/>
      <w:bookmarkEnd w:id="1406"/>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spellStart"/>
            <w:proofErr w:type="gramStart"/>
            <w:r w:rsidRPr="00D053CF">
              <w:rPr>
                <w:b/>
              </w:rPr>
              <w:t>п</w:t>
            </w:r>
            <w:proofErr w:type="spellEnd"/>
            <w:proofErr w:type="gramEnd"/>
            <w:r w:rsidRPr="00D053CF">
              <w:rPr>
                <w:b/>
              </w:rPr>
              <w:t>/</w:t>
            </w:r>
            <w:proofErr w:type="spellStart"/>
            <w:r w:rsidRPr="00D053CF">
              <w:rPr>
                <w:b/>
              </w:rPr>
              <w:t>п</w:t>
            </w:r>
            <w:proofErr w:type="spellEnd"/>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D053CF">
        <w:rPr>
          <w:b/>
          <w:szCs w:val="24"/>
        </w:rPr>
        <w:br w:type="page"/>
      </w:r>
    </w:p>
    <w:p w:rsidR="00635719" w:rsidRPr="00D053CF"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D053CF">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B007DA" w:rsidRPr="00B007DA">
          <w:rPr>
            <w:sz w:val="24"/>
            <w:szCs w:val="24"/>
          </w:rPr>
          <w:t>3.3.10</w:t>
        </w:r>
      </w:fldSimple>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fldSimple w:instr=" REF _Ref55336310 \r \h  \* MERGEFORMAT ">
        <w:r w:rsidR="00B007DA" w:rsidRPr="00B007DA">
          <w:rPr>
            <w:sz w:val="24"/>
            <w:szCs w:val="24"/>
          </w:rPr>
          <w:t>5.1</w:t>
        </w:r>
      </w:fldSimple>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fldSimple w:instr=" REF _Ref440274337 \r \h  \* MERGEFORMAT ">
        <w:r w:rsidR="00B007DA" w:rsidRPr="00B007DA">
          <w:rPr>
            <w:sz w:val="24"/>
            <w:szCs w:val="24"/>
          </w:rPr>
          <w:t>5.2</w:t>
        </w:r>
      </w:fldSimple>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fldSimple w:instr=" REF _Ref440274366 \r \h  \* MERGEFORMAT ">
        <w:r w:rsidR="00B007DA" w:rsidRPr="00B007DA">
          <w:rPr>
            <w:sz w:val="24"/>
            <w:szCs w:val="24"/>
          </w:rPr>
          <w:t>5.4</w:t>
        </w:r>
      </w:fldSimple>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69F" w:rsidRDefault="00D3069F">
      <w:pPr>
        <w:spacing w:line="240" w:lineRule="auto"/>
      </w:pPr>
      <w:r>
        <w:separator/>
      </w:r>
    </w:p>
  </w:endnote>
  <w:endnote w:type="continuationSeparator" w:id="0">
    <w:p w:rsidR="00D3069F" w:rsidRDefault="00D3069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76526B">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526B" w:rsidRPr="00FA0376">
      <w:rPr>
        <w:sz w:val="16"/>
        <w:szCs w:val="16"/>
        <w:lang w:eastAsia="ru-RU"/>
      </w:rPr>
      <w:fldChar w:fldCharType="begin"/>
    </w:r>
    <w:r w:rsidRPr="00FA0376">
      <w:rPr>
        <w:sz w:val="16"/>
        <w:szCs w:val="16"/>
        <w:lang w:eastAsia="ru-RU"/>
      </w:rPr>
      <w:instrText xml:space="preserve"> PAGE </w:instrText>
    </w:r>
    <w:r w:rsidR="0076526B" w:rsidRPr="00FA0376">
      <w:rPr>
        <w:sz w:val="16"/>
        <w:szCs w:val="16"/>
        <w:lang w:eastAsia="ru-RU"/>
      </w:rPr>
      <w:fldChar w:fldCharType="separate"/>
    </w:r>
    <w:r w:rsidR="00D82CE7">
      <w:rPr>
        <w:noProof/>
        <w:sz w:val="16"/>
        <w:szCs w:val="16"/>
        <w:lang w:eastAsia="ru-RU"/>
      </w:rPr>
      <w:t>3</w:t>
    </w:r>
    <w:r w:rsidR="0076526B" w:rsidRPr="00FA0376">
      <w:rPr>
        <w:sz w:val="16"/>
        <w:szCs w:val="16"/>
        <w:lang w:eastAsia="ru-RU"/>
      </w:rPr>
      <w:fldChar w:fldCharType="end"/>
    </w:r>
  </w:p>
  <w:p w:rsidR="00B007DA" w:rsidRPr="00EE0539" w:rsidRDefault="00B007DA"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00D82CE7" w:rsidRPr="00D82CE7">
      <w:rPr>
        <w:sz w:val="18"/>
        <w:szCs w:val="18"/>
      </w:rPr>
      <w:t>Договора на поставку линейных изоляторов (стекло) для нужд ПАО «МРСК Центра» (филиала «</w:t>
    </w:r>
    <w:proofErr w:type="spellStart"/>
    <w:r w:rsidR="00D82CE7" w:rsidRPr="00D82CE7">
      <w:rPr>
        <w:sz w:val="18"/>
        <w:szCs w:val="18"/>
      </w:rPr>
      <w:t>Орёлэнерго</w:t>
    </w:r>
    <w:proofErr w:type="spellEnd"/>
    <w:r w:rsidR="00D82CE7" w:rsidRPr="00D82CE7">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69F" w:rsidRDefault="00D3069F">
      <w:pPr>
        <w:spacing w:line="240" w:lineRule="auto"/>
      </w:pPr>
      <w:r>
        <w:separator/>
      </w:r>
    </w:p>
  </w:footnote>
  <w:footnote w:type="continuationSeparator" w:id="0">
    <w:p w:rsidR="00D3069F" w:rsidRDefault="00D3069F">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Pr="00930031" w:rsidRDefault="00B007DA"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7DA" w:rsidRDefault="00B007D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56002"/>
  </w:hdrShapeDefaults>
  <w:footnotePr>
    <w:footnote w:id="-1"/>
    <w:footnote w:id="0"/>
  </w:footnotePr>
  <w:endnotePr>
    <w:endnote w:id="-1"/>
    <w:endnote w:id="0"/>
  </w:endnotePr>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526B"/>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069F"/>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CE7"/>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57" Type="http://schemas.microsoft.com/office/2007/relationships/stylesWithEffects" Target="stylesWithEffects.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hyperlink" Target="mailto:posta@mrsk-1.ru" TargetMode="Externa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CE918A5-1002-4FC2-92DD-5478F2F4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68</Pages>
  <Words>22618</Words>
  <Characters>128924</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151240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144</cp:revision>
  <cp:lastPrinted>2015-12-29T14:27:00Z</cp:lastPrinted>
  <dcterms:created xsi:type="dcterms:W3CDTF">2016-01-12T09:22:00Z</dcterms:created>
  <dcterms:modified xsi:type="dcterms:W3CDTF">2017-03-16T11:33:00Z</dcterms:modified>
</cp:coreProperties>
</file>